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B8FF"/>
  <w:body>
    <w:p w14:paraId="0034A388" w14:textId="729583E2" w:rsidR="005E6107" w:rsidRDefault="005E6107" w:rsidP="009500CB">
      <w:pPr>
        <w:pStyle w:val="WW-Tekstpodstawowywcity2"/>
        <w:ind w:left="4254" w:right="425" w:firstLine="709"/>
        <w:jc w:val="center"/>
        <w:rPr>
          <w:rFonts w:ascii="Arial" w:hAnsi="Arial" w:cs="Arial"/>
          <w:bCs/>
          <w:i/>
          <w:sz w:val="22"/>
          <w:szCs w:val="22"/>
        </w:rPr>
      </w:pPr>
      <w:bookmarkStart w:id="0" w:name="_GoBack"/>
      <w:bookmarkEnd w:id="0"/>
      <w:r w:rsidRPr="005E6107">
        <w:rPr>
          <w:rFonts w:ascii="Arial" w:hAnsi="Arial" w:cs="Arial"/>
          <w:bCs/>
          <w:i/>
          <w:sz w:val="22"/>
          <w:szCs w:val="22"/>
        </w:rPr>
        <w:t>Załącznik do Zarządzenia</w:t>
      </w:r>
      <w:r w:rsidR="009500CB">
        <w:rPr>
          <w:rFonts w:ascii="Arial" w:hAnsi="Arial" w:cs="Arial"/>
          <w:bCs/>
          <w:i/>
          <w:sz w:val="22"/>
          <w:szCs w:val="22"/>
        </w:rPr>
        <w:t xml:space="preserve"> Nr 11/24</w:t>
      </w:r>
    </w:p>
    <w:p w14:paraId="6CF175AD" w14:textId="1A539F8E" w:rsidR="009500CB" w:rsidRDefault="009500CB" w:rsidP="005E6107">
      <w:pPr>
        <w:pStyle w:val="WW-Tekstpodstawowywcity2"/>
        <w:ind w:right="425" w:firstLine="0"/>
        <w:jc w:val="right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Prezydenta Miasta Kołobrzeg z dnia 10.01.2024r.</w:t>
      </w:r>
    </w:p>
    <w:p w14:paraId="008085DF" w14:textId="77777777" w:rsidR="005E6107" w:rsidRPr="005E6107" w:rsidRDefault="005E6107" w:rsidP="005E6107">
      <w:pPr>
        <w:pStyle w:val="WW-Tekstpodstawowywcity2"/>
        <w:ind w:right="425" w:firstLine="0"/>
        <w:jc w:val="right"/>
        <w:rPr>
          <w:rFonts w:ascii="Arial" w:hAnsi="Arial" w:cs="Arial"/>
          <w:bCs/>
          <w:i/>
          <w:sz w:val="22"/>
          <w:szCs w:val="22"/>
        </w:rPr>
      </w:pPr>
    </w:p>
    <w:p w14:paraId="1AFD5494" w14:textId="3BBF07E4" w:rsidR="005B4BB0" w:rsidRPr="00976B2B" w:rsidRDefault="00976B2B" w:rsidP="005B4BB0">
      <w:pPr>
        <w:pStyle w:val="WW-Tekstpodstawowywcity2"/>
        <w:ind w:right="425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76B2B">
        <w:rPr>
          <w:rFonts w:ascii="Arial" w:hAnsi="Arial" w:cs="Arial"/>
          <w:b/>
          <w:bCs/>
          <w:sz w:val="22"/>
          <w:szCs w:val="22"/>
        </w:rPr>
        <w:t>Wniosek o przyznanie</w:t>
      </w:r>
      <w:r w:rsidR="005B4BB0" w:rsidRPr="00976B2B">
        <w:rPr>
          <w:rFonts w:ascii="Arial" w:hAnsi="Arial" w:cs="Arial"/>
          <w:b/>
          <w:bCs/>
          <w:sz w:val="22"/>
          <w:szCs w:val="22"/>
        </w:rPr>
        <w:t xml:space="preserve"> Nagrody Prezydenta Miasta Kołobrzeg „KONIK KOŁOBRZESKI”</w:t>
      </w:r>
    </w:p>
    <w:p w14:paraId="4C1FAEC3" w14:textId="77777777" w:rsidR="00696117" w:rsidRPr="00976B2B" w:rsidRDefault="00696117" w:rsidP="00ED761C">
      <w:pPr>
        <w:pStyle w:val="WW-Tekstpodstawowywcity2"/>
        <w:ind w:right="425" w:firstLine="0"/>
        <w:jc w:val="center"/>
        <w:rPr>
          <w:rFonts w:ascii="Arial" w:hAnsi="Arial" w:cs="Arial"/>
          <w:b/>
          <w:sz w:val="32"/>
        </w:rPr>
      </w:pP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419"/>
      </w:tblGrid>
      <w:tr w:rsidR="00EB1322" w:rsidRPr="00976B2B" w14:paraId="351D2E1B" w14:textId="77777777" w:rsidTr="00976B2B">
        <w:trPr>
          <w:trHeight w:val="478"/>
        </w:trPr>
        <w:tc>
          <w:tcPr>
            <w:tcW w:w="10203" w:type="dxa"/>
            <w:shd w:val="clear" w:color="auto" w:fill="auto"/>
            <w:vAlign w:val="bottom"/>
          </w:tcPr>
          <w:p w14:paraId="12D8B8ED" w14:textId="77777777" w:rsidR="00EB1322" w:rsidRPr="00246DE8" w:rsidRDefault="00EB1322" w:rsidP="00976B2B">
            <w:pPr>
              <w:pStyle w:val="WW-Tekstpodstawowywcity2"/>
              <w:ind w:right="425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246DE8">
              <w:rPr>
                <w:rFonts w:ascii="Arial" w:hAnsi="Arial" w:cs="Arial"/>
                <w:b/>
                <w:sz w:val="24"/>
                <w:szCs w:val="24"/>
              </w:rPr>
              <w:t>I. INFORMACJE DOTYCZĄCE WNIOSKODAWCY</w:t>
            </w:r>
          </w:p>
          <w:p w14:paraId="76805A82" w14:textId="16995182" w:rsidR="00E661A3" w:rsidRPr="00246DE8" w:rsidRDefault="00E661A3" w:rsidP="00976B2B">
            <w:pPr>
              <w:pStyle w:val="WW-Tekstpodstawowywcity2"/>
              <w:ind w:right="425" w:firstLine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1322" w:rsidRPr="00976B2B" w14:paraId="7FD32741" w14:textId="77777777" w:rsidTr="00976B2B">
        <w:trPr>
          <w:trHeight w:val="414"/>
        </w:trPr>
        <w:tc>
          <w:tcPr>
            <w:tcW w:w="10203" w:type="dxa"/>
            <w:shd w:val="clear" w:color="auto" w:fill="auto"/>
            <w:vAlign w:val="bottom"/>
          </w:tcPr>
          <w:p w14:paraId="3B7E8578" w14:textId="203B82DD" w:rsidR="00E661A3" w:rsidRPr="00E661A3" w:rsidRDefault="00EB1322" w:rsidP="00E661A3">
            <w:pPr>
              <w:pStyle w:val="WW-Tekstpodstawowywcity2"/>
              <w:spacing w:line="360" w:lineRule="auto"/>
              <w:ind w:right="425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6B2B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246DE8">
              <w:rPr>
                <w:rFonts w:ascii="Arial" w:hAnsi="Arial" w:cs="Arial"/>
                <w:sz w:val="24"/>
                <w:szCs w:val="24"/>
              </w:rPr>
              <w:t>Imię i nazwisko / n</w:t>
            </w:r>
            <w:r w:rsidR="00976B2B">
              <w:rPr>
                <w:rFonts w:ascii="Arial" w:hAnsi="Arial" w:cs="Arial"/>
                <w:sz w:val="24"/>
                <w:szCs w:val="24"/>
              </w:rPr>
              <w:t>azwa wnioskodawcy</w:t>
            </w:r>
            <w:r w:rsidRPr="00976B2B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EB1322" w:rsidRPr="00976B2B" w14:paraId="2AD539E6" w14:textId="77777777" w:rsidTr="00976B2B">
        <w:trPr>
          <w:trHeight w:val="572"/>
        </w:trPr>
        <w:tc>
          <w:tcPr>
            <w:tcW w:w="10203" w:type="dxa"/>
            <w:shd w:val="clear" w:color="auto" w:fill="auto"/>
            <w:vAlign w:val="bottom"/>
          </w:tcPr>
          <w:p w14:paraId="6295E092" w14:textId="0435E823" w:rsidR="00EB1322" w:rsidRPr="00976B2B" w:rsidRDefault="00EB1322" w:rsidP="00E661A3">
            <w:pPr>
              <w:pStyle w:val="WW-Tekstpodstawowywcity2"/>
              <w:spacing w:line="360" w:lineRule="auto"/>
              <w:ind w:right="425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6B2B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</w:t>
            </w:r>
            <w:r w:rsidR="00976B2B">
              <w:rPr>
                <w:rFonts w:ascii="Arial" w:hAnsi="Arial" w:cs="Arial"/>
                <w:sz w:val="24"/>
                <w:szCs w:val="24"/>
              </w:rPr>
              <w:t>..</w:t>
            </w:r>
            <w:r w:rsidRPr="00976B2B">
              <w:rPr>
                <w:rFonts w:ascii="Arial" w:hAnsi="Arial" w:cs="Arial"/>
                <w:sz w:val="24"/>
                <w:szCs w:val="24"/>
              </w:rPr>
              <w:t>…………………………………………………………</w:t>
            </w:r>
            <w:r w:rsidR="00976B2B">
              <w:rPr>
                <w:rFonts w:ascii="Arial" w:hAnsi="Arial" w:cs="Arial"/>
                <w:sz w:val="24"/>
                <w:szCs w:val="24"/>
              </w:rPr>
              <w:t>……………………………………………………..</w:t>
            </w:r>
          </w:p>
        </w:tc>
      </w:tr>
      <w:tr w:rsidR="00E661A3" w:rsidRPr="00976B2B" w14:paraId="72DC1227" w14:textId="77777777" w:rsidTr="00EF4CA6">
        <w:tc>
          <w:tcPr>
            <w:tcW w:w="10203" w:type="dxa"/>
            <w:shd w:val="clear" w:color="auto" w:fill="auto"/>
            <w:vAlign w:val="bottom"/>
          </w:tcPr>
          <w:p w14:paraId="4EFFAF21" w14:textId="76069E82" w:rsidR="00E661A3" w:rsidRDefault="00E661A3" w:rsidP="00E661A3">
            <w:pPr>
              <w:pStyle w:val="WW-Tekstpodstawowywcity2"/>
              <w:spacing w:line="360" w:lineRule="auto"/>
              <w:ind w:right="425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76B2B">
              <w:rPr>
                <w:rFonts w:ascii="Arial" w:hAnsi="Arial" w:cs="Arial"/>
                <w:sz w:val="24"/>
                <w:szCs w:val="24"/>
              </w:rPr>
              <w:t>2. Adres</w:t>
            </w:r>
            <w:r>
              <w:rPr>
                <w:rFonts w:ascii="Arial" w:hAnsi="Arial" w:cs="Arial"/>
                <w:sz w:val="24"/>
                <w:szCs w:val="24"/>
              </w:rPr>
              <w:t xml:space="preserve"> (ulica, numer, miejscowość, kod pocztowy)</w:t>
            </w:r>
            <w:r w:rsidRPr="00976B2B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1EE7083" w14:textId="10937A8C" w:rsidR="00E661A3" w:rsidRDefault="00E661A3" w:rsidP="00E661A3">
            <w:pPr>
              <w:pStyle w:val="WW-Tekstpodstawowywcity2"/>
              <w:spacing w:line="360" w:lineRule="auto"/>
              <w:ind w:right="425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………………………………………………………………………………………………………..………………………………………………………………………………………………………..</w:t>
            </w:r>
          </w:p>
          <w:p w14:paraId="6E5B480C" w14:textId="0CED8C17" w:rsidR="00E661A3" w:rsidRDefault="00E661A3" w:rsidP="00E661A3">
            <w:pPr>
              <w:pStyle w:val="WW-Tekstpodstawowywcity2"/>
              <w:spacing w:line="360" w:lineRule="auto"/>
              <w:ind w:right="425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Numer telefonu kontaktowego:………………………………………………………………….</w:t>
            </w:r>
          </w:p>
          <w:p w14:paraId="32333DF1" w14:textId="203D0A11" w:rsidR="00E661A3" w:rsidRPr="00E661A3" w:rsidRDefault="00E661A3" w:rsidP="00E661A3">
            <w:pPr>
              <w:pStyle w:val="WW-Tekstpodstawowywcity2"/>
              <w:spacing w:line="360" w:lineRule="auto"/>
              <w:ind w:right="425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Adres e-mail: ……………………………………………………………………………………..</w:t>
            </w:r>
          </w:p>
        </w:tc>
      </w:tr>
    </w:tbl>
    <w:p w14:paraId="67C05C4B" w14:textId="77777777" w:rsidR="00696117" w:rsidRPr="00976B2B" w:rsidRDefault="00696117" w:rsidP="00696117">
      <w:pPr>
        <w:pStyle w:val="WW-Tekstpodstawowywcity2"/>
        <w:ind w:right="425" w:firstLine="0"/>
        <w:rPr>
          <w:rFonts w:ascii="Arial" w:hAnsi="Arial" w:cs="Arial"/>
          <w:i/>
          <w:sz w:val="20"/>
          <w:lang w:val="de-DE"/>
        </w:rPr>
      </w:pPr>
    </w:p>
    <w:p w14:paraId="59A18615" w14:textId="77777777" w:rsidR="00696117" w:rsidRPr="00246DE8" w:rsidRDefault="00B01374" w:rsidP="004A2507">
      <w:pPr>
        <w:pStyle w:val="WW-Tekstpodstawowywcity2"/>
        <w:ind w:right="425" w:firstLine="0"/>
        <w:rPr>
          <w:rFonts w:ascii="Arial" w:hAnsi="Arial" w:cs="Arial"/>
          <w:bCs/>
          <w:sz w:val="24"/>
        </w:rPr>
      </w:pPr>
      <w:r w:rsidRPr="00246DE8">
        <w:rPr>
          <w:rFonts w:ascii="Arial" w:hAnsi="Arial" w:cs="Arial"/>
          <w:bCs/>
          <w:sz w:val="24"/>
          <w:u w:val="single"/>
        </w:rPr>
        <w:t>UWAGA:</w:t>
      </w:r>
      <w:r w:rsidRPr="00246DE8">
        <w:rPr>
          <w:rFonts w:ascii="Arial" w:hAnsi="Arial" w:cs="Arial"/>
          <w:bCs/>
          <w:sz w:val="24"/>
        </w:rPr>
        <w:t xml:space="preserve"> w przypadku nominowania przez grupę co najmniej </w:t>
      </w:r>
      <w:r w:rsidR="006057AB" w:rsidRPr="00246DE8">
        <w:rPr>
          <w:rFonts w:ascii="Arial" w:hAnsi="Arial" w:cs="Arial"/>
          <w:bCs/>
          <w:sz w:val="24"/>
        </w:rPr>
        <w:t>20</w:t>
      </w:r>
      <w:r w:rsidRPr="00246DE8">
        <w:rPr>
          <w:rFonts w:ascii="Arial" w:hAnsi="Arial" w:cs="Arial"/>
          <w:bCs/>
          <w:sz w:val="24"/>
        </w:rPr>
        <w:t xml:space="preserve"> osób fizycznych</w:t>
      </w:r>
      <w:r w:rsidR="00ED48C2" w:rsidRPr="00246DE8">
        <w:rPr>
          <w:rFonts w:ascii="Arial" w:hAnsi="Arial" w:cs="Arial"/>
          <w:bCs/>
          <w:sz w:val="24"/>
        </w:rPr>
        <w:t xml:space="preserve"> -</w:t>
      </w:r>
      <w:r w:rsidR="002B330B" w:rsidRPr="00246DE8">
        <w:rPr>
          <w:rFonts w:ascii="Arial" w:hAnsi="Arial" w:cs="Arial"/>
          <w:bCs/>
          <w:sz w:val="24"/>
        </w:rPr>
        <w:t xml:space="preserve"> mieszkańców </w:t>
      </w:r>
      <w:r w:rsidR="001E2F5A" w:rsidRPr="00246DE8">
        <w:rPr>
          <w:rFonts w:ascii="Arial" w:hAnsi="Arial" w:cs="Arial"/>
          <w:bCs/>
          <w:sz w:val="24"/>
        </w:rPr>
        <w:t>Kołobrzegu</w:t>
      </w:r>
      <w:r w:rsidR="00ED48C2" w:rsidRPr="00246DE8">
        <w:rPr>
          <w:rFonts w:ascii="Arial" w:hAnsi="Arial" w:cs="Arial"/>
          <w:bCs/>
          <w:sz w:val="24"/>
        </w:rPr>
        <w:t>,</w:t>
      </w:r>
      <w:r w:rsidRPr="00246DE8">
        <w:rPr>
          <w:rFonts w:ascii="Arial" w:hAnsi="Arial" w:cs="Arial"/>
          <w:bCs/>
          <w:sz w:val="24"/>
        </w:rPr>
        <w:t xml:space="preserve"> konieczne jest dołączenie imiennej listy osób (imię, nazwisko, adres zamieszkania, </w:t>
      </w:r>
      <w:r w:rsidR="008E7C21" w:rsidRPr="00246DE8">
        <w:rPr>
          <w:rFonts w:ascii="Arial" w:hAnsi="Arial" w:cs="Arial"/>
          <w:bCs/>
          <w:sz w:val="24"/>
        </w:rPr>
        <w:t>podpis</w:t>
      </w:r>
      <w:r w:rsidRPr="00246DE8">
        <w:rPr>
          <w:rFonts w:ascii="Arial" w:hAnsi="Arial" w:cs="Arial"/>
          <w:bCs/>
          <w:sz w:val="24"/>
        </w:rPr>
        <w:t>)</w:t>
      </w:r>
    </w:p>
    <w:p w14:paraId="24A1AF7E" w14:textId="33136CC3" w:rsidR="004A2507" w:rsidRDefault="004A2507" w:rsidP="004A2507">
      <w:pPr>
        <w:pStyle w:val="WW-Tekstpodstawowywcity2"/>
        <w:ind w:right="425" w:firstLine="0"/>
        <w:rPr>
          <w:rFonts w:ascii="Arial" w:hAnsi="Arial" w:cs="Arial"/>
          <w:b/>
          <w:sz w:val="24"/>
        </w:rPr>
      </w:pPr>
    </w:p>
    <w:p w14:paraId="2975310B" w14:textId="77777777" w:rsidR="00386411" w:rsidRPr="00976B2B" w:rsidRDefault="00386411" w:rsidP="004A2507">
      <w:pPr>
        <w:pStyle w:val="WW-Tekstpodstawowywcity2"/>
        <w:ind w:right="425" w:firstLine="0"/>
        <w:rPr>
          <w:rFonts w:ascii="Arial" w:hAnsi="Arial" w:cs="Arial"/>
          <w:b/>
          <w:sz w:val="24"/>
        </w:rPr>
      </w:pPr>
    </w:p>
    <w:p w14:paraId="69D642C6" w14:textId="2748E219" w:rsidR="00696117" w:rsidRPr="00976B2B" w:rsidRDefault="00696117">
      <w:pPr>
        <w:pStyle w:val="WW-Tekstpodstawowywcity2"/>
        <w:ind w:left="284" w:right="425" w:firstLine="0"/>
        <w:rPr>
          <w:rFonts w:ascii="Arial" w:hAnsi="Arial" w:cs="Arial"/>
          <w:b/>
          <w:sz w:val="22"/>
        </w:rPr>
      </w:pPr>
    </w:p>
    <w:p w14:paraId="2300B1AE" w14:textId="77777777" w:rsidR="00246DE8" w:rsidRPr="00246DE8" w:rsidRDefault="00246DE8" w:rsidP="00246DE8">
      <w:pPr>
        <w:pStyle w:val="WW-Tekstpodstawowywcity2"/>
        <w:ind w:right="425" w:firstLine="0"/>
        <w:rPr>
          <w:rFonts w:ascii="Arial" w:hAnsi="Arial" w:cs="Arial"/>
          <w:b/>
          <w:sz w:val="24"/>
          <w:szCs w:val="24"/>
        </w:rPr>
      </w:pPr>
      <w:r w:rsidRPr="00246DE8">
        <w:rPr>
          <w:rFonts w:ascii="Arial" w:hAnsi="Arial" w:cs="Arial"/>
          <w:b/>
          <w:sz w:val="24"/>
          <w:szCs w:val="24"/>
        </w:rPr>
        <w:t>II. INFORMACJE DOTYCZĄCE NOMINOWANEJ OSOBY FIZYCZNEJ</w:t>
      </w:r>
    </w:p>
    <w:p w14:paraId="75C3E71E" w14:textId="77777777" w:rsidR="00246DE8" w:rsidRDefault="00246DE8" w:rsidP="00246DE8">
      <w:pPr>
        <w:pStyle w:val="WW-Tekstpodstawowywcity2"/>
        <w:ind w:right="425" w:firstLine="0"/>
        <w:rPr>
          <w:rFonts w:ascii="Arial" w:hAnsi="Arial" w:cs="Arial"/>
          <w:bCs/>
          <w:sz w:val="24"/>
          <w:szCs w:val="24"/>
        </w:rPr>
      </w:pPr>
    </w:p>
    <w:p w14:paraId="6CAD2CA3" w14:textId="27ABF933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1. Nazwisko i imię nominowanej osoby</w:t>
      </w:r>
      <w:r>
        <w:rPr>
          <w:rFonts w:ascii="Arial" w:hAnsi="Arial" w:cs="Arial"/>
          <w:bCs/>
          <w:sz w:val="24"/>
          <w:szCs w:val="24"/>
        </w:rPr>
        <w:t xml:space="preserve"> / nazwa instytucji, stowarzyszenia etc.</w:t>
      </w:r>
      <w:r w:rsidRPr="00246DE8">
        <w:rPr>
          <w:rFonts w:ascii="Arial" w:hAnsi="Arial" w:cs="Arial"/>
          <w:bCs/>
          <w:sz w:val="24"/>
          <w:szCs w:val="24"/>
        </w:rPr>
        <w:t>:</w:t>
      </w:r>
    </w:p>
    <w:p w14:paraId="4A964D8B" w14:textId="07915BA5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2F380648" w14:textId="0C3943CB" w:rsidR="00246DE8" w:rsidRDefault="00246DE8" w:rsidP="00246DE8">
      <w:pPr>
        <w:pStyle w:val="WW-Tekstpodstawowywcity2"/>
        <w:spacing w:line="360" w:lineRule="auto"/>
        <w:ind w:right="425" w:firstLine="0"/>
        <w:jc w:val="left"/>
        <w:rPr>
          <w:rFonts w:ascii="Arial" w:hAnsi="Arial" w:cs="Arial"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 xml:space="preserve">2. </w:t>
      </w:r>
      <w:r w:rsidRPr="00976B2B">
        <w:rPr>
          <w:rFonts w:ascii="Arial" w:hAnsi="Arial" w:cs="Arial"/>
          <w:sz w:val="24"/>
          <w:szCs w:val="24"/>
        </w:rPr>
        <w:t>Adres</w:t>
      </w:r>
      <w:r>
        <w:rPr>
          <w:rFonts w:ascii="Arial" w:hAnsi="Arial" w:cs="Arial"/>
          <w:sz w:val="24"/>
          <w:szCs w:val="24"/>
        </w:rPr>
        <w:t xml:space="preserve"> (ulica, numer, miejscowość, kod pocztowy)</w:t>
      </w:r>
      <w:r w:rsidRPr="00976B2B">
        <w:rPr>
          <w:rFonts w:ascii="Arial" w:hAnsi="Arial" w:cs="Arial"/>
          <w:sz w:val="24"/>
          <w:szCs w:val="24"/>
        </w:rPr>
        <w:t>:</w:t>
      </w:r>
    </w:p>
    <w:p w14:paraId="0BEA8B21" w14:textId="6089D19B" w:rsidR="00246DE8" w:rsidRDefault="00246DE8" w:rsidP="00246DE8">
      <w:pPr>
        <w:pStyle w:val="WW-Tekstpodstawowywcity2"/>
        <w:spacing w:line="360" w:lineRule="auto"/>
        <w:ind w:right="425" w:firstLine="0"/>
        <w:jc w:val="left"/>
        <w:rPr>
          <w:rFonts w:ascii="Arial" w:hAnsi="Arial" w:cs="Arial"/>
          <w:sz w:val="24"/>
          <w:szCs w:val="24"/>
        </w:rPr>
      </w:pPr>
      <w:r w:rsidRPr="00246DE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………………………………………………………………………………………………………..………………………………………………………………………………………………………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……..</w:t>
      </w:r>
    </w:p>
    <w:p w14:paraId="5F714993" w14:textId="222BCCBD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3. Krótka charakterystyka działalności nominowanej osoby</w:t>
      </w:r>
      <w:r>
        <w:rPr>
          <w:rFonts w:ascii="Arial" w:hAnsi="Arial" w:cs="Arial"/>
          <w:bCs/>
          <w:sz w:val="24"/>
          <w:szCs w:val="24"/>
        </w:rPr>
        <w:t>/instytucji</w:t>
      </w:r>
      <w:r w:rsidRPr="00246DE8">
        <w:rPr>
          <w:rFonts w:ascii="Arial" w:hAnsi="Arial" w:cs="Arial"/>
          <w:bCs/>
          <w:sz w:val="24"/>
          <w:szCs w:val="24"/>
        </w:rPr>
        <w:t xml:space="preserve"> oraz opis Jej osiągnięć, uzasadniających nominację</w:t>
      </w:r>
      <w:r>
        <w:rPr>
          <w:rFonts w:ascii="Arial" w:hAnsi="Arial" w:cs="Arial"/>
          <w:bCs/>
          <w:sz w:val="24"/>
          <w:szCs w:val="24"/>
        </w:rPr>
        <w:t>:</w:t>
      </w:r>
    </w:p>
    <w:p w14:paraId="6EFEBD52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3DB1F850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6F8FE2E9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7E00FA47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068E7CE4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2359FD7D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4E5E62E6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1604FE21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5895F308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0B9958D8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14F20F44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25407168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344B641F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4B4CBBB9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59CA8677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49957067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0505EBD9" w14:textId="77777777" w:rsidR="00246DE8" w:rsidRPr="00246DE8" w:rsidRDefault="00246DE8" w:rsidP="00246DE8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18207F32" w14:textId="77777777" w:rsidR="00246DE8" w:rsidRPr="00246DE8" w:rsidRDefault="00246DE8" w:rsidP="00246DE8">
      <w:pPr>
        <w:pStyle w:val="WW-Tekstpodstawowywcity2"/>
        <w:ind w:right="425" w:firstLine="0"/>
        <w:rPr>
          <w:rFonts w:ascii="Arial" w:hAnsi="Arial" w:cs="Arial"/>
          <w:bCs/>
          <w:sz w:val="24"/>
          <w:szCs w:val="24"/>
        </w:rPr>
      </w:pPr>
    </w:p>
    <w:p w14:paraId="3B833796" w14:textId="0BB5A41F" w:rsidR="00246DE8" w:rsidRPr="00246DE8" w:rsidRDefault="00246DE8" w:rsidP="00246DE8">
      <w:pPr>
        <w:pStyle w:val="WW-Tekstpodstawowywcity2"/>
        <w:ind w:right="425" w:firstLine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4. </w:t>
      </w:r>
      <w:r w:rsidRPr="00246DE8">
        <w:rPr>
          <w:rFonts w:ascii="Arial" w:hAnsi="Arial" w:cs="Arial"/>
          <w:bCs/>
          <w:sz w:val="24"/>
          <w:szCs w:val="24"/>
        </w:rPr>
        <w:t>Przyznane nagrody i wyróżnienia w ciągu ostatnich 5 lat:</w:t>
      </w:r>
    </w:p>
    <w:p w14:paraId="0FE730F7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334E2F86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5981FF92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6B366059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201B2E25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4DC60600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40E10F8F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151EA776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540B0A6B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469B9FAF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5B49DD3B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3BB90669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4437CC27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2B9FBE20" w14:textId="77777777" w:rsidR="00386411" w:rsidRPr="00246DE8" w:rsidRDefault="00386411" w:rsidP="00386411">
      <w:pPr>
        <w:pStyle w:val="WW-Tekstpodstawowywcity2"/>
        <w:spacing w:line="360" w:lineRule="auto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…………………………………………………………</w:t>
      </w:r>
    </w:p>
    <w:p w14:paraId="29DEEF73" w14:textId="77777777" w:rsidR="00246DE8" w:rsidRPr="00246DE8" w:rsidRDefault="00246DE8" w:rsidP="00246DE8">
      <w:pPr>
        <w:pStyle w:val="WW-Tekstpodstawowywcity2"/>
        <w:ind w:right="425"/>
        <w:rPr>
          <w:rFonts w:ascii="Arial" w:hAnsi="Arial" w:cs="Arial"/>
          <w:bCs/>
          <w:sz w:val="24"/>
          <w:szCs w:val="24"/>
        </w:rPr>
      </w:pPr>
    </w:p>
    <w:p w14:paraId="6894E89D" w14:textId="77777777" w:rsidR="00246DE8" w:rsidRPr="00246DE8" w:rsidRDefault="00246DE8" w:rsidP="00246DE8">
      <w:pPr>
        <w:pStyle w:val="WW-Tekstpodstawowywcity2"/>
        <w:ind w:right="425"/>
        <w:rPr>
          <w:rFonts w:ascii="Arial" w:hAnsi="Arial" w:cs="Arial"/>
          <w:bCs/>
          <w:sz w:val="24"/>
          <w:szCs w:val="24"/>
        </w:rPr>
      </w:pPr>
    </w:p>
    <w:p w14:paraId="33ACC712" w14:textId="092CDBB0" w:rsidR="00246DE8" w:rsidRPr="00246DE8" w:rsidRDefault="00386411" w:rsidP="00386411">
      <w:pPr>
        <w:pStyle w:val="WW-Tekstpodstawowywcity2"/>
        <w:ind w:right="425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………………………..</w:t>
      </w:r>
      <w:r w:rsidR="00246DE8" w:rsidRPr="00246DE8">
        <w:rPr>
          <w:rFonts w:ascii="Arial" w:hAnsi="Arial" w:cs="Arial"/>
          <w:bCs/>
          <w:sz w:val="24"/>
          <w:szCs w:val="24"/>
        </w:rPr>
        <w:t>…………………………………….</w:t>
      </w:r>
    </w:p>
    <w:p w14:paraId="065DD6EF" w14:textId="77777777" w:rsidR="00246DE8" w:rsidRPr="00246DE8" w:rsidRDefault="00246DE8" w:rsidP="00386411">
      <w:pPr>
        <w:pStyle w:val="WW-Tekstpodstawowywcity2"/>
        <w:ind w:left="5530" w:right="425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Podpis wnioskodawcy</w:t>
      </w:r>
    </w:p>
    <w:p w14:paraId="590B36AF" w14:textId="77777777" w:rsidR="00246DE8" w:rsidRPr="00246DE8" w:rsidRDefault="00246DE8" w:rsidP="00246DE8">
      <w:pPr>
        <w:pStyle w:val="WW-Tekstpodstawowywcity2"/>
        <w:ind w:right="425"/>
        <w:rPr>
          <w:rFonts w:ascii="Arial" w:hAnsi="Arial" w:cs="Arial"/>
          <w:bCs/>
          <w:sz w:val="24"/>
          <w:szCs w:val="24"/>
        </w:rPr>
      </w:pPr>
    </w:p>
    <w:p w14:paraId="0568D80A" w14:textId="77777777" w:rsidR="00386411" w:rsidRDefault="00386411" w:rsidP="00386411">
      <w:pPr>
        <w:pStyle w:val="WW-Tekstpodstawowywcity2"/>
        <w:ind w:right="425" w:firstLine="0"/>
        <w:rPr>
          <w:rFonts w:ascii="Arial" w:hAnsi="Arial" w:cs="Arial"/>
          <w:bCs/>
          <w:sz w:val="24"/>
          <w:szCs w:val="24"/>
        </w:rPr>
      </w:pPr>
    </w:p>
    <w:p w14:paraId="5BABCACA" w14:textId="77777777" w:rsidR="00386411" w:rsidRDefault="00386411" w:rsidP="00386411">
      <w:pPr>
        <w:pStyle w:val="WW-Tekstpodstawowywcity2"/>
        <w:ind w:right="425" w:firstLine="0"/>
        <w:rPr>
          <w:rFonts w:ascii="Arial" w:hAnsi="Arial" w:cs="Arial"/>
          <w:bCs/>
          <w:sz w:val="24"/>
          <w:szCs w:val="24"/>
        </w:rPr>
      </w:pPr>
    </w:p>
    <w:p w14:paraId="1E3DC9B1" w14:textId="2234B90C" w:rsidR="00246DE8" w:rsidRPr="00246DE8" w:rsidRDefault="00246DE8" w:rsidP="00386411">
      <w:pPr>
        <w:pStyle w:val="WW-Tekstpodstawowywcity2"/>
        <w:ind w:right="425" w:firstLine="0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ZAŁĄCZNIKI:</w:t>
      </w:r>
    </w:p>
    <w:p w14:paraId="2EA36864" w14:textId="4D7F4A1D" w:rsidR="001E6C27" w:rsidRPr="001E6C27" w:rsidRDefault="001E6C27" w:rsidP="001E6C27">
      <w:pPr>
        <w:pStyle w:val="WW-Tekstpodstawowywcity2"/>
        <w:numPr>
          <w:ilvl w:val="0"/>
          <w:numId w:val="18"/>
        </w:numPr>
        <w:ind w:right="425"/>
        <w:rPr>
          <w:rFonts w:ascii="Arial" w:hAnsi="Arial" w:cs="Arial"/>
          <w:bCs/>
          <w:sz w:val="24"/>
          <w:szCs w:val="24"/>
        </w:rPr>
      </w:pPr>
      <w:r w:rsidRPr="00246DE8">
        <w:rPr>
          <w:rFonts w:ascii="Arial" w:hAnsi="Arial" w:cs="Arial"/>
          <w:bCs/>
          <w:sz w:val="24"/>
          <w:szCs w:val="24"/>
        </w:rPr>
        <w:t>Wyrażenie zgody na przetwarzanie danych osobowych nominowanego jako osoby fizycznej.</w:t>
      </w:r>
    </w:p>
    <w:p w14:paraId="436F5747" w14:textId="6798EAEA" w:rsidR="00246DE8" w:rsidRPr="000B3865" w:rsidRDefault="00246DE8" w:rsidP="00052F44">
      <w:pPr>
        <w:pStyle w:val="WW-Tekstpodstawowywcity2"/>
        <w:numPr>
          <w:ilvl w:val="0"/>
          <w:numId w:val="18"/>
        </w:numPr>
        <w:ind w:right="425"/>
        <w:rPr>
          <w:rFonts w:ascii="Arial" w:hAnsi="Arial" w:cs="Arial"/>
          <w:bCs/>
          <w:sz w:val="24"/>
          <w:szCs w:val="24"/>
        </w:rPr>
      </w:pPr>
      <w:r w:rsidRPr="000B3865">
        <w:rPr>
          <w:rFonts w:ascii="Arial" w:hAnsi="Arial" w:cs="Arial"/>
          <w:bCs/>
          <w:sz w:val="24"/>
          <w:szCs w:val="24"/>
        </w:rPr>
        <w:t>Wyrażenie zgody na przetwarzanie danych wnioskodawców jako osób fizycznych.</w:t>
      </w:r>
    </w:p>
    <w:p w14:paraId="6B8EBACE" w14:textId="2033D0EC" w:rsidR="00246DE8" w:rsidRPr="00386411" w:rsidRDefault="00246DE8" w:rsidP="00386411">
      <w:pPr>
        <w:pStyle w:val="WW-Tekstpodstawowywcity2"/>
        <w:numPr>
          <w:ilvl w:val="0"/>
          <w:numId w:val="18"/>
        </w:numPr>
        <w:ind w:right="425"/>
        <w:rPr>
          <w:rFonts w:ascii="Arial" w:hAnsi="Arial" w:cs="Arial"/>
          <w:bCs/>
          <w:sz w:val="24"/>
          <w:szCs w:val="24"/>
        </w:rPr>
      </w:pPr>
      <w:r w:rsidRPr="00386411">
        <w:rPr>
          <w:rFonts w:ascii="Arial" w:hAnsi="Arial" w:cs="Arial"/>
          <w:bCs/>
          <w:sz w:val="24"/>
          <w:szCs w:val="24"/>
        </w:rPr>
        <w:t>Klauzula informacyjna Konik Kołobrzeski</w:t>
      </w:r>
      <w:r w:rsidR="00386411">
        <w:rPr>
          <w:rFonts w:ascii="Arial" w:hAnsi="Arial" w:cs="Arial"/>
          <w:bCs/>
          <w:sz w:val="24"/>
          <w:szCs w:val="24"/>
        </w:rPr>
        <w:t>.</w:t>
      </w:r>
    </w:p>
    <w:p w14:paraId="62EF8EF4" w14:textId="77777777" w:rsidR="00386411" w:rsidRPr="00386411" w:rsidRDefault="00386411" w:rsidP="00386411">
      <w:pPr>
        <w:pStyle w:val="WW-Tekstpodstawowywcity2"/>
        <w:ind w:left="360" w:right="425" w:firstLine="0"/>
        <w:rPr>
          <w:rFonts w:ascii="Arial" w:hAnsi="Arial" w:cs="Arial"/>
          <w:b/>
          <w:sz w:val="20"/>
        </w:rPr>
      </w:pPr>
    </w:p>
    <w:p w14:paraId="1121F05B" w14:textId="77777777" w:rsidR="00246DE8" w:rsidRDefault="00246DE8" w:rsidP="006464F5">
      <w:pPr>
        <w:pStyle w:val="WW-Tekstpodstawowywcity2"/>
        <w:ind w:right="425" w:firstLine="0"/>
        <w:rPr>
          <w:rFonts w:ascii="Arial" w:hAnsi="Arial" w:cs="Arial"/>
          <w:b/>
          <w:sz w:val="20"/>
        </w:rPr>
      </w:pPr>
    </w:p>
    <w:p w14:paraId="71850252" w14:textId="77777777" w:rsidR="00246DE8" w:rsidRDefault="00246DE8" w:rsidP="006464F5">
      <w:pPr>
        <w:pStyle w:val="WW-Tekstpodstawowywcity2"/>
        <w:ind w:right="425" w:firstLine="0"/>
        <w:rPr>
          <w:rFonts w:ascii="Arial" w:hAnsi="Arial" w:cs="Arial"/>
          <w:b/>
          <w:sz w:val="20"/>
        </w:rPr>
      </w:pPr>
    </w:p>
    <w:p w14:paraId="0709CE79" w14:textId="77777777" w:rsidR="00246DE8" w:rsidRDefault="00246DE8" w:rsidP="006464F5">
      <w:pPr>
        <w:pStyle w:val="WW-Tekstpodstawowywcity2"/>
        <w:ind w:right="425" w:firstLine="0"/>
        <w:rPr>
          <w:rFonts w:ascii="Arial" w:hAnsi="Arial" w:cs="Arial"/>
          <w:b/>
          <w:sz w:val="20"/>
        </w:rPr>
      </w:pPr>
    </w:p>
    <w:p w14:paraId="005E1FFD" w14:textId="40907011" w:rsidR="00246DE8" w:rsidRDefault="00246DE8" w:rsidP="006464F5">
      <w:pPr>
        <w:pStyle w:val="WW-Tekstpodstawowywcity2"/>
        <w:ind w:right="425" w:firstLine="0"/>
        <w:rPr>
          <w:rFonts w:ascii="Arial" w:hAnsi="Arial" w:cs="Arial"/>
          <w:b/>
          <w:sz w:val="20"/>
        </w:rPr>
      </w:pPr>
    </w:p>
    <w:p w14:paraId="00281E69" w14:textId="77777777" w:rsidR="000B3865" w:rsidRDefault="000B3865" w:rsidP="006464F5">
      <w:pPr>
        <w:pStyle w:val="WW-Tekstpodstawowywcity2"/>
        <w:ind w:right="425" w:firstLine="0"/>
        <w:rPr>
          <w:rFonts w:ascii="Arial" w:hAnsi="Arial" w:cs="Arial"/>
          <w:b/>
          <w:sz w:val="20"/>
        </w:rPr>
      </w:pPr>
    </w:p>
    <w:p w14:paraId="68B85A93" w14:textId="77777777" w:rsidR="00246DE8" w:rsidRDefault="00246DE8" w:rsidP="006464F5">
      <w:pPr>
        <w:pStyle w:val="WW-Tekstpodstawowywcity2"/>
        <w:ind w:right="425" w:firstLine="0"/>
        <w:rPr>
          <w:rFonts w:ascii="Arial" w:hAnsi="Arial" w:cs="Arial"/>
          <w:b/>
          <w:sz w:val="20"/>
        </w:rPr>
      </w:pPr>
    </w:p>
    <w:p w14:paraId="204C812F" w14:textId="77777777" w:rsidR="00246DE8" w:rsidRDefault="00246DE8" w:rsidP="006464F5">
      <w:pPr>
        <w:pStyle w:val="WW-Tekstpodstawowywcity2"/>
        <w:ind w:right="425" w:firstLine="0"/>
        <w:rPr>
          <w:rFonts w:ascii="Arial" w:hAnsi="Arial" w:cs="Arial"/>
          <w:b/>
          <w:sz w:val="20"/>
        </w:rPr>
      </w:pPr>
    </w:p>
    <w:p w14:paraId="531F258E" w14:textId="0377A6F4" w:rsidR="00CB191E" w:rsidRPr="00976B2B" w:rsidRDefault="00CB191E" w:rsidP="006464F5">
      <w:pPr>
        <w:pStyle w:val="WW-Tekstpodstawowywcity2"/>
        <w:ind w:right="425" w:firstLine="0"/>
        <w:rPr>
          <w:rFonts w:ascii="Arial" w:hAnsi="Arial" w:cs="Arial"/>
          <w:b/>
          <w:sz w:val="20"/>
        </w:rPr>
      </w:pPr>
      <w:r w:rsidRPr="00976B2B">
        <w:rPr>
          <w:rFonts w:ascii="Arial" w:hAnsi="Arial" w:cs="Arial"/>
          <w:b/>
          <w:sz w:val="20"/>
        </w:rPr>
        <w:lastRenderedPageBreak/>
        <w:t>OŚWIADCZENIE OSOBY NOMINOWANEJ:</w:t>
      </w:r>
    </w:p>
    <w:p w14:paraId="6CF0A11C" w14:textId="77777777" w:rsidR="00CB191E" w:rsidRPr="00976B2B" w:rsidRDefault="00CB191E" w:rsidP="006464F5">
      <w:pPr>
        <w:pStyle w:val="WW-Tekstpodstawowywcity2"/>
        <w:ind w:firstLine="0"/>
        <w:rPr>
          <w:rFonts w:ascii="Arial" w:hAnsi="Arial" w:cs="Arial"/>
          <w:sz w:val="20"/>
        </w:rPr>
      </w:pPr>
    </w:p>
    <w:p w14:paraId="666197EB" w14:textId="77777777" w:rsidR="00CB191E" w:rsidRPr="00976B2B" w:rsidRDefault="00CB191E" w:rsidP="006464F5">
      <w:pPr>
        <w:pStyle w:val="WW-Tekstpodstawowywcity2"/>
        <w:ind w:firstLine="0"/>
        <w:rPr>
          <w:rFonts w:ascii="Arial" w:hAnsi="Arial" w:cs="Arial"/>
          <w:sz w:val="20"/>
        </w:rPr>
      </w:pPr>
    </w:p>
    <w:p w14:paraId="490E102D" w14:textId="77777777" w:rsidR="00CB191E" w:rsidRPr="00976B2B" w:rsidRDefault="00CB191E" w:rsidP="006464F5">
      <w:pPr>
        <w:pStyle w:val="WW-Tekstpodstawowywcity2"/>
        <w:ind w:right="425" w:firstLine="0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Ja, ……………………………………………………………………………….… (czytelnie imię i nazwisko) oświadczam, że:</w:t>
      </w:r>
    </w:p>
    <w:p w14:paraId="3B8F6737" w14:textId="4D62B14C" w:rsidR="00CB191E" w:rsidRPr="00FF6550" w:rsidRDefault="00CB191E" w:rsidP="00FF6550">
      <w:pPr>
        <w:pStyle w:val="WW-Tekstpodstawowywcity2"/>
        <w:numPr>
          <w:ilvl w:val="0"/>
          <w:numId w:val="22"/>
        </w:numPr>
        <w:ind w:left="426" w:right="425"/>
        <w:rPr>
          <w:rFonts w:ascii="Arial" w:hAnsi="Arial" w:cs="Arial"/>
          <w:sz w:val="20"/>
        </w:rPr>
      </w:pPr>
      <w:r w:rsidRPr="00FF6550">
        <w:rPr>
          <w:rFonts w:ascii="Arial" w:hAnsi="Arial" w:cs="Arial"/>
          <w:sz w:val="20"/>
        </w:rPr>
        <w:t xml:space="preserve">Wyrażam zgodę na przetwarzanie moich danych osobowych zawartych we wniosku o przyznanie </w:t>
      </w:r>
      <w:r w:rsidR="001E2F5A" w:rsidRPr="00FF6550">
        <w:rPr>
          <w:rFonts w:ascii="Arial" w:hAnsi="Arial" w:cs="Arial"/>
          <w:sz w:val="20"/>
        </w:rPr>
        <w:t>nagrody Konik Kołobrzeski</w:t>
      </w:r>
      <w:r w:rsidR="00FF6550" w:rsidRPr="00FF6550">
        <w:rPr>
          <w:rFonts w:ascii="Arial" w:hAnsi="Arial" w:cs="Arial"/>
          <w:sz w:val="20"/>
        </w:rPr>
        <w:t xml:space="preserve"> przez Administratora Danych, którym jest Prezydent Miasta Kołobrzeg</w:t>
      </w:r>
      <w:r w:rsidR="00FF6550">
        <w:rPr>
          <w:rFonts w:ascii="Arial" w:hAnsi="Arial" w:cs="Arial"/>
          <w:sz w:val="20"/>
        </w:rPr>
        <w:t xml:space="preserve"> dla celów organizacji, promocji i przeprowadzenia wydarzenia pn. Konik Kołobrzeski. </w:t>
      </w:r>
      <w:r w:rsidR="00FF6550" w:rsidRPr="00FF6550">
        <w:rPr>
          <w:rFonts w:ascii="Arial" w:hAnsi="Arial" w:cs="Arial"/>
          <w:sz w:val="20"/>
        </w:rPr>
        <w:t xml:space="preserve">Siedzibą Administratora Danych jest Urząd Miasta Kołobrzeg, 78-100 Kołobrzeg, ul. Ratuszowa 13 </w:t>
      </w:r>
    </w:p>
    <w:p w14:paraId="33674995" w14:textId="77777777" w:rsidR="00FF6550" w:rsidRDefault="00FF6550" w:rsidP="00FF6550">
      <w:pPr>
        <w:pStyle w:val="WW-Tekstpodstawowywcity2"/>
        <w:numPr>
          <w:ilvl w:val="0"/>
          <w:numId w:val="14"/>
        </w:numPr>
        <w:ind w:left="426" w:right="425"/>
        <w:rPr>
          <w:rFonts w:ascii="Arial" w:hAnsi="Arial" w:cs="Arial"/>
          <w:sz w:val="20"/>
        </w:rPr>
      </w:pPr>
      <w:r w:rsidRPr="00FF6550">
        <w:rPr>
          <w:rFonts w:ascii="Arial" w:hAnsi="Arial" w:cs="Arial"/>
          <w:sz w:val="20"/>
        </w:rPr>
        <w:t>Wyrażam zgodę na nieodpłatne wykorzystywanie, używanie, obróbkę, powielanie i wielokrotne rozpowszechnianie, mojego wizerunku i wypowiedzi utrwalonych jakąkolwiek techniką, na wszelkich nośnikach (w tym w postaci fotografii, filmu, dokumentacji filmowej lub dźwiękowej). Mój wizerunek może być użyty do różnego rodzaju form elektronicznego przetwarzania, kadrowania i kompozycji, a także zestawiony z wizerunkami innych osób, może być uzupełniony towarzyszącym komentarzem, natomiast nagranie filmowe i dźwiękowe z moim udziałem mogą być cięte, montowane, modyfikowane, dodawane do innych materiałów. Mój wizerunek oraz wypowiedzi mog</w:t>
      </w:r>
      <w:r>
        <w:rPr>
          <w:rFonts w:ascii="Arial" w:hAnsi="Arial" w:cs="Arial"/>
          <w:sz w:val="20"/>
        </w:rPr>
        <w:t>ą</w:t>
      </w:r>
      <w:r w:rsidRPr="00FF6550">
        <w:rPr>
          <w:rFonts w:ascii="Arial" w:hAnsi="Arial" w:cs="Arial"/>
          <w:sz w:val="20"/>
        </w:rPr>
        <w:t xml:space="preserve"> być wykorzystywane tylko na potrzeby organizacji, promocji i przeprowadzenia </w:t>
      </w:r>
      <w:r>
        <w:rPr>
          <w:rFonts w:ascii="Arial" w:hAnsi="Arial" w:cs="Arial"/>
          <w:sz w:val="20"/>
        </w:rPr>
        <w:t>wydarzenia pn. Konik Kołobrzeski</w:t>
      </w:r>
      <w:bookmarkStart w:id="1" w:name="_Hlk91155496"/>
      <w:r>
        <w:rPr>
          <w:rFonts w:ascii="Arial" w:hAnsi="Arial" w:cs="Arial"/>
          <w:sz w:val="20"/>
        </w:rPr>
        <w:t>.</w:t>
      </w:r>
    </w:p>
    <w:p w14:paraId="7E0FB1E6" w14:textId="77777777" w:rsidR="00272F0C" w:rsidRPr="00976B2B" w:rsidRDefault="00272F0C" w:rsidP="006464F5">
      <w:pPr>
        <w:pStyle w:val="WW-Tekstpodstawowywcity2"/>
        <w:ind w:left="426" w:right="425" w:firstLine="0"/>
        <w:rPr>
          <w:rFonts w:ascii="Arial" w:hAnsi="Arial" w:cs="Arial"/>
          <w:sz w:val="20"/>
        </w:rPr>
      </w:pPr>
    </w:p>
    <w:p w14:paraId="3B28BE17" w14:textId="458402D4" w:rsidR="00CB191E" w:rsidRPr="00976B2B" w:rsidRDefault="00CB191E" w:rsidP="00386411">
      <w:pPr>
        <w:pStyle w:val="WW-Tekstpodstawowywcity2"/>
        <w:ind w:right="425" w:firstLine="0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……………</w:t>
      </w:r>
      <w:r w:rsidR="00386411">
        <w:rPr>
          <w:rFonts w:ascii="Arial" w:hAnsi="Arial" w:cs="Arial"/>
          <w:sz w:val="20"/>
        </w:rPr>
        <w:t>………</w:t>
      </w:r>
      <w:r w:rsidRPr="00976B2B">
        <w:rPr>
          <w:rFonts w:ascii="Arial" w:hAnsi="Arial" w:cs="Arial"/>
          <w:sz w:val="20"/>
        </w:rPr>
        <w:t>…………………</w:t>
      </w:r>
      <w:r w:rsidR="00386411">
        <w:rPr>
          <w:rFonts w:ascii="Arial" w:hAnsi="Arial" w:cs="Arial"/>
          <w:sz w:val="20"/>
        </w:rPr>
        <w:t>……</w:t>
      </w:r>
      <w:r w:rsidRPr="00976B2B">
        <w:rPr>
          <w:rFonts w:ascii="Arial" w:hAnsi="Arial" w:cs="Arial"/>
          <w:sz w:val="20"/>
        </w:rPr>
        <w:t>………..</w:t>
      </w:r>
      <w:r w:rsidR="00272F0C" w:rsidRPr="00976B2B">
        <w:rPr>
          <w:rFonts w:ascii="Arial" w:hAnsi="Arial" w:cs="Arial"/>
          <w:sz w:val="20"/>
        </w:rPr>
        <w:t xml:space="preserve"> </w:t>
      </w:r>
      <w:r w:rsidR="00272F0C" w:rsidRPr="00976B2B">
        <w:rPr>
          <w:rFonts w:ascii="Arial" w:hAnsi="Arial" w:cs="Arial"/>
          <w:sz w:val="20"/>
        </w:rPr>
        <w:tab/>
      </w:r>
      <w:r w:rsidR="00272F0C" w:rsidRPr="00976B2B">
        <w:rPr>
          <w:rFonts w:ascii="Arial" w:hAnsi="Arial" w:cs="Arial"/>
          <w:sz w:val="20"/>
        </w:rPr>
        <w:tab/>
      </w:r>
      <w:r w:rsidR="00272F0C" w:rsidRPr="00976B2B">
        <w:rPr>
          <w:rFonts w:ascii="Arial" w:hAnsi="Arial" w:cs="Arial"/>
          <w:sz w:val="20"/>
        </w:rPr>
        <w:tab/>
      </w:r>
      <w:r w:rsidR="00272F0C" w:rsidRPr="00976B2B">
        <w:rPr>
          <w:rFonts w:ascii="Arial" w:hAnsi="Arial" w:cs="Arial"/>
          <w:sz w:val="20"/>
        </w:rPr>
        <w:tab/>
      </w:r>
      <w:r w:rsidR="00386411">
        <w:rPr>
          <w:rFonts w:ascii="Arial" w:hAnsi="Arial" w:cs="Arial"/>
          <w:sz w:val="20"/>
        </w:rPr>
        <w:t>…………….</w:t>
      </w:r>
      <w:r w:rsidR="00272F0C" w:rsidRPr="00976B2B">
        <w:rPr>
          <w:rFonts w:ascii="Arial" w:hAnsi="Arial" w:cs="Arial"/>
          <w:sz w:val="20"/>
        </w:rPr>
        <w:t xml:space="preserve">………………………..……                                                                                           </w:t>
      </w:r>
    </w:p>
    <w:p w14:paraId="652DEB11" w14:textId="29E7535C" w:rsidR="001E6C27" w:rsidRDefault="00CB191E" w:rsidP="001E6C27">
      <w:pPr>
        <w:pStyle w:val="WW-Tekstpodstawowywcity2"/>
        <w:ind w:left="284" w:right="425" w:firstLine="425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(miejscowość, data)</w:t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  <w:t xml:space="preserve">  </w:t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</w:r>
      <w:r w:rsidR="00272F0C" w:rsidRPr="00976B2B">
        <w:rPr>
          <w:rFonts w:ascii="Arial" w:hAnsi="Arial" w:cs="Arial"/>
          <w:sz w:val="20"/>
        </w:rPr>
        <w:t xml:space="preserve">       </w:t>
      </w:r>
      <w:r w:rsidR="00386411">
        <w:rPr>
          <w:rFonts w:ascii="Arial" w:hAnsi="Arial" w:cs="Arial"/>
          <w:sz w:val="20"/>
        </w:rPr>
        <w:tab/>
      </w:r>
      <w:r w:rsidR="00386411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>(podpis nominowanego)</w:t>
      </w:r>
    </w:p>
    <w:bookmarkEnd w:id="1"/>
    <w:p w14:paraId="2A75C970" w14:textId="0C764DB3" w:rsidR="001E6C27" w:rsidRDefault="001E6C27" w:rsidP="001E6C27">
      <w:pPr>
        <w:pStyle w:val="WW-Tekstpodstawowywcity2"/>
        <w:ind w:left="284" w:right="425" w:firstLine="42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</w:p>
    <w:p w14:paraId="29664FB2" w14:textId="77777777" w:rsidR="00FF6550" w:rsidRDefault="00FF6550" w:rsidP="00FF6550">
      <w:pPr>
        <w:pStyle w:val="WW-Tekstpodstawowywcity2"/>
        <w:ind w:left="360" w:right="425" w:firstLine="0"/>
        <w:rPr>
          <w:rFonts w:ascii="Arial" w:hAnsi="Arial" w:cs="Arial"/>
          <w:sz w:val="20"/>
        </w:rPr>
      </w:pPr>
      <w:r w:rsidRPr="00FF6550">
        <w:rPr>
          <w:rFonts w:ascii="Arial" w:hAnsi="Arial" w:cs="Arial"/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U. UE. L. z 2016 r. nr 119 poz. 1 z późn. zm.) – dalej rozporządzenie 2016/679, udziela się następujących informacji dot. przetwarzania danych osobowych w Urzędzie Miasta Kołobrzeg.</w:t>
      </w:r>
    </w:p>
    <w:p w14:paraId="02B76AB6" w14:textId="77777777" w:rsidR="00FF6550" w:rsidRDefault="00FF6550" w:rsidP="00FF6550">
      <w:pPr>
        <w:pStyle w:val="Akapitzlist"/>
        <w:numPr>
          <w:ilvl w:val="0"/>
          <w:numId w:val="23"/>
        </w:numPr>
        <w:suppressAutoHyphens w:val="0"/>
        <w:spacing w:before="60"/>
        <w:ind w:left="340" w:hanging="340"/>
        <w:rPr>
          <w:rFonts w:ascii="Arial" w:hAnsi="Arial" w:cs="Arial"/>
        </w:rPr>
      </w:pPr>
      <w:r>
        <w:rPr>
          <w:rFonts w:ascii="Arial" w:hAnsi="Arial" w:cs="Arial"/>
        </w:rPr>
        <w:t>Informacja kierowana jest do:</w:t>
      </w:r>
    </w:p>
    <w:p w14:paraId="51858568" w14:textId="7BA4A7B7" w:rsidR="00FF6550" w:rsidRDefault="00FF6550" w:rsidP="00FF6550">
      <w:pPr>
        <w:pStyle w:val="Akapitzlist"/>
        <w:numPr>
          <w:ilvl w:val="0"/>
          <w:numId w:val="24"/>
        </w:numPr>
        <w:suppressAutoHyphens w:val="0"/>
        <w:spacing w:before="60"/>
        <w:rPr>
          <w:rFonts w:ascii="Arial" w:hAnsi="Arial" w:cs="Arial"/>
        </w:rPr>
      </w:pPr>
      <w:r>
        <w:rPr>
          <w:rFonts w:ascii="Arial" w:hAnsi="Arial" w:cs="Arial"/>
        </w:rPr>
        <w:t>osób zgłaszających kandydatów do otrzymania nagrody Konik Kołobrzeski,</w:t>
      </w:r>
      <w:r w:rsidR="00665B8B">
        <w:rPr>
          <w:rFonts w:ascii="Arial" w:hAnsi="Arial" w:cs="Arial"/>
        </w:rPr>
        <w:t xml:space="preserve"> w tym </w:t>
      </w:r>
      <w:r w:rsidR="006F2442">
        <w:rPr>
          <w:rFonts w:ascii="Arial" w:hAnsi="Arial" w:cs="Arial"/>
        </w:rPr>
        <w:t>osób</w:t>
      </w:r>
      <w:r w:rsidR="00665B8B">
        <w:rPr>
          <w:rFonts w:ascii="Arial" w:hAnsi="Arial" w:cs="Arial"/>
        </w:rPr>
        <w:t xml:space="preserve"> reprezentując</w:t>
      </w:r>
      <w:r w:rsidR="006F2442">
        <w:rPr>
          <w:rFonts w:ascii="Arial" w:hAnsi="Arial" w:cs="Arial"/>
        </w:rPr>
        <w:t>ych</w:t>
      </w:r>
      <w:r w:rsidR="00665B8B">
        <w:rPr>
          <w:rFonts w:ascii="Arial" w:hAnsi="Arial" w:cs="Arial"/>
        </w:rPr>
        <w:t xml:space="preserve"> organizacje społeczne oraz podmioty gospodarcze, </w:t>
      </w:r>
    </w:p>
    <w:p w14:paraId="0A5BD6F4" w14:textId="55B7B7DB" w:rsidR="00FF6550" w:rsidRDefault="00FF6550" w:rsidP="00FF6550">
      <w:pPr>
        <w:pStyle w:val="Akapitzlist"/>
        <w:numPr>
          <w:ilvl w:val="0"/>
          <w:numId w:val="24"/>
        </w:numPr>
        <w:suppressAutoHyphens w:val="0"/>
        <w:spacing w:before="60"/>
        <w:rPr>
          <w:rFonts w:ascii="Arial" w:hAnsi="Arial" w:cs="Arial"/>
        </w:rPr>
      </w:pPr>
      <w:r>
        <w:rPr>
          <w:rFonts w:ascii="Arial" w:hAnsi="Arial" w:cs="Arial"/>
        </w:rPr>
        <w:t>kandydatów do otrzymania nagrody Konik Kołobrzeski</w:t>
      </w:r>
      <w:r w:rsidR="00665B8B">
        <w:rPr>
          <w:rFonts w:ascii="Arial" w:hAnsi="Arial" w:cs="Arial"/>
        </w:rPr>
        <w:t>.</w:t>
      </w:r>
    </w:p>
    <w:p w14:paraId="3C03DFB1" w14:textId="77777777" w:rsidR="00B47563" w:rsidRDefault="00272F0C" w:rsidP="00B47563">
      <w:pPr>
        <w:pStyle w:val="WW-Tekstpodstawowywcity2"/>
        <w:numPr>
          <w:ilvl w:val="0"/>
          <w:numId w:val="23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Administratorem Pani/Pana danych osobowych jest: Prezydent Miasta Kołobrzeg. Siedzibą Administratora Danych jest Urząd Miasta Kołobrzeg, 78-100 Kołobrzeg, ul. Ratuszowa 13</w:t>
      </w:r>
      <w:r w:rsidR="00B47563">
        <w:rPr>
          <w:rFonts w:ascii="Arial" w:hAnsi="Arial" w:cs="Arial"/>
          <w:sz w:val="20"/>
        </w:rPr>
        <w:t>.</w:t>
      </w:r>
    </w:p>
    <w:p w14:paraId="026A2354" w14:textId="77777777" w:rsidR="00B47563" w:rsidRDefault="00272F0C" w:rsidP="00B47563">
      <w:pPr>
        <w:pStyle w:val="WW-Tekstpodstawowywcity2"/>
        <w:numPr>
          <w:ilvl w:val="0"/>
          <w:numId w:val="23"/>
        </w:numPr>
        <w:ind w:left="284" w:right="425" w:hanging="284"/>
        <w:rPr>
          <w:rFonts w:ascii="Arial" w:hAnsi="Arial" w:cs="Arial"/>
          <w:sz w:val="20"/>
        </w:rPr>
      </w:pPr>
      <w:r w:rsidRPr="00B47563">
        <w:rPr>
          <w:rFonts w:ascii="Arial" w:hAnsi="Arial" w:cs="Arial"/>
          <w:sz w:val="20"/>
        </w:rPr>
        <w:t>Administrator Danych wyznaczył Inspektora Ochrony Danych. Kontakt z IOD możliwy jest poprzez: kontakt osobisty w siedzibie Urzędu Miasta Kołobrzeg – pok. nr 316, 78-100 Kołobrzeg, ul. Ratuszowa 13, adres e-mail: iod@um.kolobrzeg.pl, lub nr tel. 94-35-51-584. Z IOD mogą się Państwo kontaktować we wszystkich sprawach dotyczących przetwarzania danych osobowych oraz korzystania z praw związanych z przetwarzaniem danych.</w:t>
      </w:r>
    </w:p>
    <w:p w14:paraId="2A0B9742" w14:textId="6C2A49A2" w:rsidR="00272F0C" w:rsidRPr="00B47563" w:rsidRDefault="00272F0C" w:rsidP="00B47563">
      <w:pPr>
        <w:pStyle w:val="WW-Tekstpodstawowywcity2"/>
        <w:numPr>
          <w:ilvl w:val="0"/>
          <w:numId w:val="23"/>
        </w:numPr>
        <w:ind w:left="284" w:right="425" w:hanging="284"/>
        <w:rPr>
          <w:rFonts w:ascii="Arial" w:hAnsi="Arial" w:cs="Arial"/>
          <w:sz w:val="20"/>
        </w:rPr>
      </w:pPr>
      <w:r w:rsidRPr="00B47563">
        <w:rPr>
          <w:rFonts w:ascii="Arial" w:hAnsi="Arial" w:cs="Arial"/>
          <w:sz w:val="20"/>
        </w:rPr>
        <w:t xml:space="preserve">Pani/Pana dane osobowe zawarte we wniosku o przyznanie nagrody Konik </w:t>
      </w:r>
      <w:r w:rsidR="00FF6550" w:rsidRPr="00B47563">
        <w:rPr>
          <w:rFonts w:ascii="Arial" w:hAnsi="Arial" w:cs="Arial"/>
          <w:sz w:val="20"/>
        </w:rPr>
        <w:t>Kołobrzeski będą</w:t>
      </w:r>
      <w:r w:rsidRPr="00B47563">
        <w:rPr>
          <w:rFonts w:ascii="Arial" w:hAnsi="Arial" w:cs="Arial"/>
          <w:sz w:val="20"/>
        </w:rPr>
        <w:t xml:space="preserve"> przetwarzane na podstawie art. 6 ust. 1 lit. a </w:t>
      </w:r>
      <w:r w:rsidR="00EE701B">
        <w:rPr>
          <w:rFonts w:ascii="Arial" w:hAnsi="Arial" w:cs="Arial"/>
          <w:sz w:val="20"/>
        </w:rPr>
        <w:t xml:space="preserve">rozporządzenia 2016/679 – tj. na podstawie wyrażonej zgody przez osobę, której dane dotyczą. </w:t>
      </w:r>
    </w:p>
    <w:p w14:paraId="77EAF5B8" w14:textId="77777777" w:rsidR="00B47563" w:rsidRDefault="00272F0C" w:rsidP="00B47563">
      <w:pPr>
        <w:pStyle w:val="WW-Tekstpodstawowywcity2"/>
        <w:numPr>
          <w:ilvl w:val="0"/>
          <w:numId w:val="23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 xml:space="preserve">Pani/Pana dane osobowe będą przetwarzane w celu </w:t>
      </w:r>
      <w:r w:rsidR="00B47563" w:rsidRPr="00B47563">
        <w:rPr>
          <w:rFonts w:ascii="Arial" w:hAnsi="Arial" w:cs="Arial"/>
          <w:sz w:val="20"/>
        </w:rPr>
        <w:t>organizacji, promocji i przeprowadzenia wydarzenia pn. Konik Kołobrzeski</w:t>
      </w:r>
      <w:r w:rsidR="00B47563">
        <w:rPr>
          <w:rFonts w:ascii="Arial" w:hAnsi="Arial" w:cs="Arial"/>
          <w:sz w:val="20"/>
        </w:rPr>
        <w:t>.</w:t>
      </w:r>
    </w:p>
    <w:p w14:paraId="4EAE1690" w14:textId="104D1352" w:rsidR="00FF6550" w:rsidRPr="00B47563" w:rsidRDefault="00FF6550" w:rsidP="00B47563">
      <w:pPr>
        <w:pStyle w:val="WW-Tekstpodstawowywcity2"/>
        <w:ind w:left="284" w:right="425" w:firstLine="0"/>
        <w:rPr>
          <w:rFonts w:ascii="Arial" w:hAnsi="Arial" w:cs="Arial"/>
          <w:sz w:val="20"/>
        </w:rPr>
      </w:pPr>
      <w:r w:rsidRPr="00B47563">
        <w:rPr>
          <w:rFonts w:ascii="Arial" w:hAnsi="Arial" w:cs="Arial"/>
          <w:sz w:val="20"/>
        </w:rPr>
        <w:t>Po realizacji ww. celów przetwarzania, dane osobowe będą przetwarzane w celu wypełnienia obowiązku archiwizacji dokumentów wynikających z ustawy z dnia 14 lipca 1983 r. o narodowym zasobie archiwalnym i archiwach.</w:t>
      </w:r>
    </w:p>
    <w:p w14:paraId="251F76B6" w14:textId="77777777" w:rsidR="00B47563" w:rsidRPr="006F2442" w:rsidRDefault="00B47563" w:rsidP="00B47563">
      <w:pPr>
        <w:pStyle w:val="Akapitzlist"/>
        <w:numPr>
          <w:ilvl w:val="0"/>
          <w:numId w:val="23"/>
        </w:numPr>
        <w:ind w:left="284" w:hanging="284"/>
        <w:rPr>
          <w:rFonts w:ascii="Arial" w:hAnsi="Arial" w:cs="Arial"/>
        </w:rPr>
      </w:pPr>
      <w:r w:rsidRPr="006F2442">
        <w:rPr>
          <w:rFonts w:ascii="Arial" w:hAnsi="Arial" w:cs="Arial"/>
        </w:rPr>
        <w:t>Dane osobowe zawarte we wniosku o przyznanie nagrody Konik Kołobrzeski wraz z wizerunkiem zostaną podane do publicznej wiadomości poprzez ich publikację na stronach internetowych Urzędu Miasta Kołobrzeg oraz w mediach, w tym mediach społecznościowych.</w:t>
      </w:r>
    </w:p>
    <w:p w14:paraId="05B6372E" w14:textId="50A6E7DB" w:rsidR="00B47563" w:rsidRPr="00B47563" w:rsidRDefault="00B47563" w:rsidP="00B47563">
      <w:pPr>
        <w:pStyle w:val="Akapitzlist"/>
        <w:numPr>
          <w:ilvl w:val="0"/>
          <w:numId w:val="23"/>
        </w:numPr>
        <w:ind w:left="284" w:right="425" w:hanging="284"/>
        <w:rPr>
          <w:rFonts w:ascii="Arial" w:hAnsi="Arial" w:cs="Arial"/>
        </w:rPr>
      </w:pPr>
      <w:r w:rsidRPr="00B47563">
        <w:rPr>
          <w:rFonts w:ascii="Arial" w:hAnsi="Arial" w:cs="Arial"/>
        </w:rPr>
        <w:t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 na podstawie każdorazowo zawieranej umowy powierzenia danych osobowych. Tego typu umowa reguluje tryb, zasady, cel przetwarzania, jak i środki bezpieczeństwa przetwarzania tych danych oraz odpowiedzialność administratora danych jak i podmiotu przetwarzającego.</w:t>
      </w:r>
      <w:r>
        <w:rPr>
          <w:rFonts w:ascii="Arial" w:hAnsi="Arial" w:cs="Arial"/>
        </w:rPr>
        <w:t xml:space="preserve"> </w:t>
      </w:r>
      <w:r w:rsidRPr="00B47563">
        <w:rPr>
          <w:rFonts w:ascii="Arial" w:hAnsi="Arial" w:cs="Arial"/>
        </w:rPr>
        <w:t>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</w:t>
      </w:r>
    </w:p>
    <w:p w14:paraId="138C2079" w14:textId="1CBB65B7" w:rsidR="00272F0C" w:rsidRPr="00976B2B" w:rsidRDefault="00272F0C" w:rsidP="00B47563">
      <w:pPr>
        <w:pStyle w:val="WW-Tekstpodstawowywcity2"/>
        <w:numPr>
          <w:ilvl w:val="0"/>
          <w:numId w:val="23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Pani/Pana dane osobowe nie będą przekazywane do państwa trzeciego/organizacji międzynarodowej.</w:t>
      </w:r>
    </w:p>
    <w:p w14:paraId="01C66C39" w14:textId="5C39E616" w:rsidR="00272F0C" w:rsidRDefault="00272F0C" w:rsidP="00B47563">
      <w:pPr>
        <w:pStyle w:val="WW-Tekstpodstawowywcity2"/>
        <w:numPr>
          <w:ilvl w:val="0"/>
          <w:numId w:val="23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</w:t>
      </w:r>
      <w:r w:rsidRPr="00976B2B">
        <w:rPr>
          <w:rFonts w:ascii="Arial" w:hAnsi="Arial" w:cs="Arial"/>
          <w:sz w:val="20"/>
        </w:rPr>
        <w:lastRenderedPageBreak/>
        <w:t>kwalifikowania dokumentacji, przekazywania materiałów archiwalnych do archiwów państwowych i brakowania dokumentacji niearchiwalnej.</w:t>
      </w:r>
    </w:p>
    <w:p w14:paraId="5C9DD70A" w14:textId="77777777" w:rsidR="00B47563" w:rsidRDefault="00272F0C" w:rsidP="00B47563">
      <w:pPr>
        <w:pStyle w:val="WW-Tekstpodstawowywcity2"/>
        <w:numPr>
          <w:ilvl w:val="0"/>
          <w:numId w:val="23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 xml:space="preserve">Posiada Pan/i prawo do: żądania od administratora dostępu do danych osobowych, prawo do ich sprostowania, usunięcia lub ograniczenia przetwarzania, prawie do wniesienia sprzeciwu wobec przetwarzania, prawie do przenoszenia danych oraz prawo do cofnięcia zgody w dowolnym momencie bez wpływu na zgodność z prawem przetwarzania. </w:t>
      </w:r>
    </w:p>
    <w:p w14:paraId="0F3A672E" w14:textId="34BC2258" w:rsidR="00B47563" w:rsidRPr="00B47563" w:rsidRDefault="00272F0C" w:rsidP="00B47563">
      <w:pPr>
        <w:pStyle w:val="WW-Tekstpodstawowywcity2"/>
        <w:numPr>
          <w:ilvl w:val="1"/>
          <w:numId w:val="23"/>
        </w:numPr>
        <w:ind w:right="425"/>
        <w:rPr>
          <w:rFonts w:ascii="Arial" w:hAnsi="Arial" w:cs="Arial"/>
          <w:sz w:val="14"/>
          <w:szCs w:val="14"/>
        </w:rPr>
      </w:pPr>
      <w:r w:rsidRPr="00B47563">
        <w:rPr>
          <w:rFonts w:ascii="Arial" w:hAnsi="Arial" w:cs="Arial"/>
          <w:sz w:val="20"/>
          <w:szCs w:val="14"/>
        </w:rPr>
        <w:t>Wobec przysługującego Panu/i prawa do usunięcia danych ich przenoszenia oraz wniesienia sprzeciwu</w:t>
      </w:r>
      <w:r w:rsidR="00B47563">
        <w:rPr>
          <w:rFonts w:ascii="Arial" w:hAnsi="Arial" w:cs="Arial"/>
          <w:sz w:val="20"/>
          <w:szCs w:val="14"/>
        </w:rPr>
        <w:t xml:space="preserve"> </w:t>
      </w:r>
      <w:r w:rsidRPr="00B47563">
        <w:rPr>
          <w:rFonts w:ascii="Arial" w:hAnsi="Arial" w:cs="Arial"/>
          <w:sz w:val="20"/>
          <w:szCs w:val="14"/>
        </w:rPr>
        <w:t>mają zastosowanie ograniczenia wynikające z art. 17 ust. 3, art. 20, art. 21 rozporządzenia UE.</w:t>
      </w:r>
      <w:r w:rsidR="00B47563" w:rsidRPr="00B47563">
        <w:rPr>
          <w:rFonts w:ascii="Arial" w:hAnsi="Arial" w:cs="Arial"/>
          <w:sz w:val="20"/>
          <w:szCs w:val="14"/>
        </w:rPr>
        <w:t xml:space="preserve"> </w:t>
      </w:r>
    </w:p>
    <w:p w14:paraId="71DE55BB" w14:textId="476E45AD" w:rsidR="00B47563" w:rsidRDefault="00B47563" w:rsidP="00B47563">
      <w:pPr>
        <w:tabs>
          <w:tab w:val="left" w:pos="426"/>
        </w:tabs>
        <w:spacing w:before="60"/>
        <w:ind w:left="340"/>
        <w:rPr>
          <w:rFonts w:ascii="Arial" w:hAnsi="Arial" w:cs="Arial"/>
        </w:rPr>
      </w:pPr>
      <w:r>
        <w:rPr>
          <w:rFonts w:ascii="Arial" w:hAnsi="Arial" w:cs="Arial"/>
        </w:rPr>
        <w:t>Z ww. praw mogą Państwo skorzystać, przesyłając pisemny wniosek na adres Administratora Danych. Aby mieć pewność, że realizujemy Państwa wniosek skierowany do nas, możemy prosić o podanie dodatkowych informacji pozwalających nam uwierzytelnić wnioskodawcę.</w:t>
      </w:r>
    </w:p>
    <w:p w14:paraId="0E24D53C" w14:textId="077519C9" w:rsidR="00272F0C" w:rsidRPr="00976B2B" w:rsidRDefault="00B47563" w:rsidP="00665B8B">
      <w:pPr>
        <w:pStyle w:val="WW-Tekstpodstawowywcity2"/>
        <w:numPr>
          <w:ilvl w:val="0"/>
          <w:numId w:val="23"/>
        </w:numPr>
        <w:ind w:left="426" w:right="425" w:hanging="426"/>
        <w:rPr>
          <w:rFonts w:ascii="Arial" w:hAnsi="Arial" w:cs="Arial"/>
          <w:sz w:val="20"/>
        </w:rPr>
      </w:pPr>
      <w:r w:rsidRPr="00B47563">
        <w:rPr>
          <w:rFonts w:ascii="Arial" w:hAnsi="Arial" w:cs="Arial"/>
          <w:sz w:val="20"/>
        </w:rPr>
        <w:t>Ma Pan/Pani prawo wniesienia skargi do organu nadzorczego tj. Prezesa Urzędu Ochrony Danych (ul. Stawki 2, 00-193 Warszawa), gdy uzna Pan/Pani, że przetwarzanie danych osobowych Pana/Pani dotyczących narusza przepisy ogólnego rozporządzenia o ochronie danych osobowych z dnia 27 kwietnia 2016 r.</w:t>
      </w:r>
    </w:p>
    <w:p w14:paraId="361507B5" w14:textId="2EE1D882" w:rsidR="00272F0C" w:rsidRPr="00976B2B" w:rsidRDefault="00272F0C" w:rsidP="00665B8B">
      <w:pPr>
        <w:pStyle w:val="WW-Tekstpodstawowywcity2"/>
        <w:numPr>
          <w:ilvl w:val="0"/>
          <w:numId w:val="23"/>
        </w:numPr>
        <w:ind w:left="426" w:right="425" w:hanging="426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 xml:space="preserve">Podanie danych osobowych jest dobrowolne, ale niezbędne do zgłoszenia kandydata/kandydatki do nagrody Prezydenta Miasta Kołobrzeg Konik Kołobrzeski. W przypadku </w:t>
      </w:r>
      <w:r w:rsidR="00665B8B" w:rsidRPr="00976B2B">
        <w:rPr>
          <w:rFonts w:ascii="Arial" w:hAnsi="Arial" w:cs="Arial"/>
          <w:sz w:val="20"/>
        </w:rPr>
        <w:t>niepodania</w:t>
      </w:r>
      <w:r w:rsidRPr="00976B2B">
        <w:rPr>
          <w:rFonts w:ascii="Arial" w:hAnsi="Arial" w:cs="Arial"/>
          <w:sz w:val="20"/>
        </w:rPr>
        <w:t xml:space="preserve"> danych osobowych we wniosku nie będzie możliwości jego rozpatrzenia. </w:t>
      </w:r>
    </w:p>
    <w:p w14:paraId="5FD58B56" w14:textId="2F144C41" w:rsidR="001E2F5A" w:rsidRPr="00976B2B" w:rsidRDefault="00272F0C" w:rsidP="00665B8B">
      <w:pPr>
        <w:pStyle w:val="WW-Tekstpodstawowywcity2"/>
        <w:numPr>
          <w:ilvl w:val="0"/>
          <w:numId w:val="23"/>
        </w:numPr>
        <w:ind w:left="426" w:right="425" w:hanging="426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 xml:space="preserve">Pana/i </w:t>
      </w:r>
      <w:r w:rsidR="006F2442" w:rsidRPr="00976B2B">
        <w:rPr>
          <w:rFonts w:ascii="Arial" w:hAnsi="Arial" w:cs="Arial"/>
          <w:sz w:val="20"/>
        </w:rPr>
        <w:t>dane osobowe</w:t>
      </w:r>
      <w:r w:rsidRPr="00976B2B">
        <w:rPr>
          <w:rFonts w:ascii="Arial" w:hAnsi="Arial" w:cs="Arial"/>
          <w:sz w:val="20"/>
        </w:rPr>
        <w:t xml:space="preserve">  nie  będą  przetwarzane  w  sposób  zautomatyzowany, w tym nie będą podlegały profilowaniu.</w:t>
      </w:r>
    </w:p>
    <w:p w14:paraId="1E4F4141" w14:textId="420E187A" w:rsidR="001E2F5A" w:rsidRPr="00976B2B" w:rsidRDefault="00077C6C" w:rsidP="006464F5">
      <w:pPr>
        <w:pStyle w:val="WW-Tekstpodstawowywcity2"/>
        <w:ind w:right="425" w:firstLine="0"/>
        <w:rPr>
          <w:rFonts w:ascii="Arial" w:hAnsi="Arial" w:cs="Arial"/>
          <w:sz w:val="20"/>
        </w:rPr>
      </w:pPr>
      <w:r w:rsidRPr="00976B2B">
        <w:rPr>
          <w:rFonts w:ascii="Arial" w:hAnsi="Arial" w:cs="Arial"/>
          <w:b/>
          <w:sz w:val="20"/>
        </w:rPr>
        <w:t>O</w:t>
      </w:r>
      <w:r w:rsidR="00272F0C" w:rsidRPr="00976B2B">
        <w:rPr>
          <w:rFonts w:ascii="Arial" w:hAnsi="Arial" w:cs="Arial"/>
          <w:b/>
          <w:sz w:val="20"/>
        </w:rPr>
        <w:t>ŚWIADCZENIE WNIOSKODAWCY JAKO OSOBY FIZYCZNEJ:</w:t>
      </w:r>
    </w:p>
    <w:p w14:paraId="61871A60" w14:textId="77777777" w:rsidR="001E2F5A" w:rsidRPr="00976B2B" w:rsidRDefault="001E2F5A" w:rsidP="006464F5">
      <w:pPr>
        <w:pStyle w:val="WW-Tekstpodstawowywcity2"/>
        <w:ind w:right="425" w:firstLine="0"/>
        <w:rPr>
          <w:rFonts w:ascii="Arial" w:hAnsi="Arial" w:cs="Arial"/>
          <w:sz w:val="20"/>
        </w:rPr>
      </w:pPr>
    </w:p>
    <w:p w14:paraId="1B086936" w14:textId="77777777" w:rsidR="00C2285A" w:rsidRPr="00976B2B" w:rsidRDefault="00C2285A" w:rsidP="00C2285A">
      <w:pPr>
        <w:pStyle w:val="WW-Tekstpodstawowywcity2"/>
        <w:ind w:right="425" w:firstLine="0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Ja, ……………………………………………………………………………….… (czytelnie imię i nazwisko) oświadczam, że:</w:t>
      </w:r>
    </w:p>
    <w:p w14:paraId="1C4774F9" w14:textId="77777777" w:rsidR="006F2442" w:rsidRDefault="00C2285A" w:rsidP="006F2442">
      <w:pPr>
        <w:pStyle w:val="WW-Tekstpodstawowywcity2"/>
        <w:numPr>
          <w:ilvl w:val="0"/>
          <w:numId w:val="25"/>
        </w:numPr>
        <w:ind w:right="425"/>
        <w:rPr>
          <w:rFonts w:ascii="Arial" w:hAnsi="Arial" w:cs="Arial"/>
          <w:sz w:val="20"/>
        </w:rPr>
      </w:pPr>
      <w:r w:rsidRPr="00FF6550">
        <w:rPr>
          <w:rFonts w:ascii="Arial" w:hAnsi="Arial" w:cs="Arial"/>
          <w:sz w:val="20"/>
        </w:rPr>
        <w:t>Wyrażam zgodę na przetwarzanie moich danych osobowych zawartych we wniosku o przyznanie nagrody Konik Kołobrzeski przez Administratora Danych, którym jest Prezydent Miasta Kołobrzeg</w:t>
      </w:r>
      <w:r>
        <w:rPr>
          <w:rFonts w:ascii="Arial" w:hAnsi="Arial" w:cs="Arial"/>
          <w:sz w:val="20"/>
        </w:rPr>
        <w:t xml:space="preserve"> dla celów organizacji, promocji i przeprowadzenia wydarzenia pn. Konik Kołobrzeski. </w:t>
      </w:r>
      <w:r w:rsidRPr="00FF6550">
        <w:rPr>
          <w:rFonts w:ascii="Arial" w:hAnsi="Arial" w:cs="Arial"/>
          <w:sz w:val="20"/>
        </w:rPr>
        <w:t xml:space="preserve">Siedzibą Administratora Danych jest Urząd Miasta Kołobrzeg, 78-100 Kołobrzeg, ul. Ratuszowa 13 </w:t>
      </w:r>
    </w:p>
    <w:p w14:paraId="501E8086" w14:textId="3BD95966" w:rsidR="00C2285A" w:rsidRPr="006F2442" w:rsidRDefault="00C2285A" w:rsidP="006F2442">
      <w:pPr>
        <w:pStyle w:val="WW-Tekstpodstawowywcity2"/>
        <w:numPr>
          <w:ilvl w:val="0"/>
          <w:numId w:val="25"/>
        </w:numPr>
        <w:ind w:right="425"/>
        <w:rPr>
          <w:rFonts w:ascii="Arial" w:hAnsi="Arial" w:cs="Arial"/>
          <w:sz w:val="20"/>
        </w:rPr>
      </w:pPr>
      <w:r w:rsidRPr="006F2442">
        <w:rPr>
          <w:rFonts w:ascii="Arial" w:hAnsi="Arial" w:cs="Arial"/>
          <w:sz w:val="20"/>
        </w:rPr>
        <w:t>Wyrażam zgodę na nieodpłatne wykorzystywanie, używanie, obróbkę, powielanie i wielokrotne rozpowszechnianie, mojego wizerunku i wypowiedzi utrwalonych jakąkolwiek techniką, na wszelkich nośnikach (w tym w postaci fotografii, filmu, dokumentacji filmowej lub dźwiękowej). Mój wizerunek może być użyty do różnego rodzaju form elektronicznego przetwarzania, kadrowania i kompozycji, a także zestawiony z wizerunkami innych osób, może być uzupełniony towarzyszącym komentarzem, natomiast nagranie filmowe i dźwiękowe z moim udziałem mogą być cięte, montowane, modyfikowane, dodawane do innych materiałów. Mój wizerunek oraz wypowiedzi mogą być wykorzystywane tylko na potrzeby organizacji, promocji i przeprowadzenia wydarzenia pn. Konik Kołobrzeski.</w:t>
      </w:r>
    </w:p>
    <w:p w14:paraId="3D3581DA" w14:textId="77777777" w:rsidR="00C2285A" w:rsidRPr="00976B2B" w:rsidRDefault="00C2285A" w:rsidP="00C2285A">
      <w:pPr>
        <w:pStyle w:val="WW-Tekstpodstawowywcity2"/>
        <w:ind w:left="426" w:right="425" w:firstLine="0"/>
        <w:rPr>
          <w:rFonts w:ascii="Arial" w:hAnsi="Arial" w:cs="Arial"/>
          <w:sz w:val="20"/>
        </w:rPr>
      </w:pPr>
    </w:p>
    <w:p w14:paraId="48C3549F" w14:textId="77777777" w:rsidR="00C2285A" w:rsidRPr="00976B2B" w:rsidRDefault="00C2285A" w:rsidP="00C2285A">
      <w:pPr>
        <w:pStyle w:val="WW-Tekstpodstawowywcity2"/>
        <w:ind w:right="425" w:firstLine="0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……………</w:t>
      </w:r>
      <w:r>
        <w:rPr>
          <w:rFonts w:ascii="Arial" w:hAnsi="Arial" w:cs="Arial"/>
          <w:sz w:val="20"/>
        </w:rPr>
        <w:t>………</w:t>
      </w:r>
      <w:r w:rsidRPr="00976B2B">
        <w:rPr>
          <w:rFonts w:ascii="Arial" w:hAnsi="Arial" w:cs="Arial"/>
          <w:sz w:val="20"/>
        </w:rPr>
        <w:t>…………………</w:t>
      </w:r>
      <w:r>
        <w:rPr>
          <w:rFonts w:ascii="Arial" w:hAnsi="Arial" w:cs="Arial"/>
          <w:sz w:val="20"/>
        </w:rPr>
        <w:t>……</w:t>
      </w:r>
      <w:r w:rsidRPr="00976B2B">
        <w:rPr>
          <w:rFonts w:ascii="Arial" w:hAnsi="Arial" w:cs="Arial"/>
          <w:sz w:val="20"/>
        </w:rPr>
        <w:t xml:space="preserve">……….. </w:t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…………….</w:t>
      </w:r>
      <w:r w:rsidRPr="00976B2B">
        <w:rPr>
          <w:rFonts w:ascii="Arial" w:hAnsi="Arial" w:cs="Arial"/>
          <w:sz w:val="20"/>
        </w:rPr>
        <w:t xml:space="preserve">………………………..……                                                                                           </w:t>
      </w:r>
    </w:p>
    <w:p w14:paraId="08923C18" w14:textId="77777777" w:rsidR="00C2285A" w:rsidRDefault="00C2285A" w:rsidP="00C2285A">
      <w:pPr>
        <w:pStyle w:val="WW-Tekstpodstawowywcity2"/>
        <w:ind w:left="284" w:right="425" w:firstLine="425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(miejscowość, data)</w:t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  <w:t xml:space="preserve">  </w:t>
      </w:r>
      <w:r w:rsidRPr="00976B2B"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ab/>
        <w:t xml:space="preserve">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976B2B">
        <w:rPr>
          <w:rFonts w:ascii="Arial" w:hAnsi="Arial" w:cs="Arial"/>
          <w:sz w:val="20"/>
        </w:rPr>
        <w:t>(podpis nominowanego)</w:t>
      </w:r>
    </w:p>
    <w:p w14:paraId="6D182082" w14:textId="77777777" w:rsidR="00C2285A" w:rsidRDefault="00C2285A" w:rsidP="00C2285A">
      <w:pPr>
        <w:pStyle w:val="WW-Tekstpodstawowywcity2"/>
        <w:ind w:left="284" w:right="425" w:firstLine="42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</w:p>
    <w:p w14:paraId="51A4197B" w14:textId="77777777" w:rsidR="00C2285A" w:rsidRDefault="00C2285A" w:rsidP="00C2285A">
      <w:pPr>
        <w:pStyle w:val="WW-Tekstpodstawowywcity2"/>
        <w:ind w:left="360" w:right="425" w:firstLine="0"/>
        <w:rPr>
          <w:rFonts w:ascii="Arial" w:hAnsi="Arial" w:cs="Arial"/>
          <w:sz w:val="20"/>
        </w:rPr>
      </w:pPr>
      <w:r w:rsidRPr="00FF6550">
        <w:rPr>
          <w:rFonts w:ascii="Arial" w:hAnsi="Arial" w:cs="Arial"/>
          <w:sz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U. UE. L. z 2016 r. nr 119 poz. 1 z późn. zm.) – dalej rozporządzenie 2016/679, udziela się następujących informacji dot. przetwarzania danych osobowych w Urzędzie Miasta Kołobrzeg.</w:t>
      </w:r>
    </w:p>
    <w:p w14:paraId="1F726013" w14:textId="77777777" w:rsidR="00C2285A" w:rsidRDefault="00C2285A" w:rsidP="006F2442">
      <w:pPr>
        <w:pStyle w:val="Akapitzlist"/>
        <w:numPr>
          <w:ilvl w:val="0"/>
          <w:numId w:val="27"/>
        </w:numPr>
        <w:suppressAutoHyphens w:val="0"/>
        <w:spacing w:before="6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Informacja kierowana jest do:</w:t>
      </w:r>
    </w:p>
    <w:p w14:paraId="01DC6AF5" w14:textId="77777777" w:rsidR="00C2285A" w:rsidRDefault="00C2285A" w:rsidP="006F2442">
      <w:pPr>
        <w:pStyle w:val="Akapitzlist"/>
        <w:numPr>
          <w:ilvl w:val="0"/>
          <w:numId w:val="24"/>
        </w:numPr>
        <w:suppressAutoHyphens w:val="0"/>
        <w:spacing w:before="60"/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osób zgłaszających kandydatów do otrzymania nagrody Konik Kołobrzeski, w tym osoby reprezentujące organizacje społeczne oraz podmioty gospodarcze, </w:t>
      </w:r>
    </w:p>
    <w:p w14:paraId="7FFFF95D" w14:textId="77777777" w:rsidR="00C2285A" w:rsidRDefault="00C2285A" w:rsidP="006F2442">
      <w:pPr>
        <w:pStyle w:val="Akapitzlist"/>
        <w:numPr>
          <w:ilvl w:val="0"/>
          <w:numId w:val="24"/>
        </w:numPr>
        <w:suppressAutoHyphens w:val="0"/>
        <w:spacing w:before="60"/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>kandydatów do otrzymania nagrody Konik Kołobrzeski.</w:t>
      </w:r>
    </w:p>
    <w:p w14:paraId="1A0E661E" w14:textId="77777777" w:rsidR="00C2285A" w:rsidRDefault="00C2285A" w:rsidP="006F2442">
      <w:pPr>
        <w:pStyle w:val="WW-Tekstpodstawowywcity2"/>
        <w:numPr>
          <w:ilvl w:val="0"/>
          <w:numId w:val="27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Administratorem Pani/Pana danych osobowych jest: Prezydent Miasta Kołobrzeg. Siedzibą Administratora Danych jest Urząd Miasta Kołobrzeg, 78-100 Kołobrzeg, ul. Ratuszowa 13</w:t>
      </w:r>
      <w:r>
        <w:rPr>
          <w:rFonts w:ascii="Arial" w:hAnsi="Arial" w:cs="Arial"/>
          <w:sz w:val="20"/>
        </w:rPr>
        <w:t>.</w:t>
      </w:r>
    </w:p>
    <w:p w14:paraId="357044B9" w14:textId="77777777" w:rsidR="00C2285A" w:rsidRDefault="00C2285A" w:rsidP="006F2442">
      <w:pPr>
        <w:pStyle w:val="WW-Tekstpodstawowywcity2"/>
        <w:numPr>
          <w:ilvl w:val="0"/>
          <w:numId w:val="27"/>
        </w:numPr>
        <w:ind w:left="284" w:right="425" w:hanging="284"/>
        <w:rPr>
          <w:rFonts w:ascii="Arial" w:hAnsi="Arial" w:cs="Arial"/>
          <w:sz w:val="20"/>
        </w:rPr>
      </w:pPr>
      <w:r w:rsidRPr="00B47563">
        <w:rPr>
          <w:rFonts w:ascii="Arial" w:hAnsi="Arial" w:cs="Arial"/>
          <w:sz w:val="20"/>
        </w:rPr>
        <w:t>Administrator Danych wyznaczył Inspektora Ochrony Danych. Kontakt z IOD możliwy jest poprzez: kontakt osobisty w siedzibie Urzędu Miasta Kołobrzeg – pok. nr 316, 78-100 Kołobrzeg, ul. Ratuszowa 13, adres e-mail: iod@um.kolobrzeg.pl, lub nr tel. 94-35-51-584. Z IOD mogą się Państwo kontaktować we wszystkich sprawach dotyczących przetwarzania danych osobowych oraz korzystania z praw związanych z przetwarzaniem danych.</w:t>
      </w:r>
    </w:p>
    <w:p w14:paraId="504702F6" w14:textId="77777777" w:rsidR="00EE701B" w:rsidRPr="00EE701B" w:rsidRDefault="00EE701B" w:rsidP="00EE701B">
      <w:pPr>
        <w:pStyle w:val="Akapitzlist"/>
        <w:numPr>
          <w:ilvl w:val="0"/>
          <w:numId w:val="27"/>
        </w:numPr>
        <w:ind w:left="284" w:hanging="284"/>
        <w:rPr>
          <w:rFonts w:ascii="Arial" w:hAnsi="Arial" w:cs="Arial"/>
        </w:rPr>
      </w:pPr>
      <w:r w:rsidRPr="00EE701B">
        <w:rPr>
          <w:rFonts w:ascii="Arial" w:hAnsi="Arial" w:cs="Arial"/>
        </w:rPr>
        <w:t xml:space="preserve">Pani/Pana dane osobowe zawarte we wniosku o przyznanie nagrody Konik Kołobrzeski będą przetwarzane na podstawie art. 6 ust. 1 lit. a rozporządzenia 2016/679 – tj. na podstawie wyrażonej zgody przez osobę, której dane dotyczą. </w:t>
      </w:r>
    </w:p>
    <w:p w14:paraId="0E11F5E9" w14:textId="77777777" w:rsidR="00C2285A" w:rsidRDefault="00C2285A" w:rsidP="006F2442">
      <w:pPr>
        <w:pStyle w:val="WW-Tekstpodstawowywcity2"/>
        <w:numPr>
          <w:ilvl w:val="0"/>
          <w:numId w:val="27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 xml:space="preserve">Pani/Pana dane osobowe będą przetwarzane w celu </w:t>
      </w:r>
      <w:r w:rsidRPr="00B47563">
        <w:rPr>
          <w:rFonts w:ascii="Arial" w:hAnsi="Arial" w:cs="Arial"/>
          <w:sz w:val="20"/>
        </w:rPr>
        <w:t>organizacji, promocji i przeprowadzenia wydarzenia pn. Konik Kołobrzeski</w:t>
      </w:r>
      <w:r>
        <w:rPr>
          <w:rFonts w:ascii="Arial" w:hAnsi="Arial" w:cs="Arial"/>
          <w:sz w:val="20"/>
        </w:rPr>
        <w:t>.</w:t>
      </w:r>
    </w:p>
    <w:p w14:paraId="6213A93C" w14:textId="77777777" w:rsidR="00C2285A" w:rsidRPr="00B47563" w:rsidRDefault="00C2285A" w:rsidP="00C2285A">
      <w:pPr>
        <w:pStyle w:val="WW-Tekstpodstawowywcity2"/>
        <w:ind w:left="284" w:right="425" w:firstLine="0"/>
        <w:rPr>
          <w:rFonts w:ascii="Arial" w:hAnsi="Arial" w:cs="Arial"/>
          <w:sz w:val="20"/>
        </w:rPr>
      </w:pPr>
      <w:r w:rsidRPr="00B47563">
        <w:rPr>
          <w:rFonts w:ascii="Arial" w:hAnsi="Arial" w:cs="Arial"/>
          <w:sz w:val="20"/>
        </w:rPr>
        <w:lastRenderedPageBreak/>
        <w:t>Po realizacji ww. celów przetwarzania, dane osobowe będą przetwarzane w celu wypełnienia obowiązku archiwizacji dokumentów wynikających z ustawy z dnia 14 lipca 1983 r. o narodowym zasobie archiwalnym i archiwach.</w:t>
      </w:r>
    </w:p>
    <w:p w14:paraId="2750487A" w14:textId="77777777" w:rsidR="00C2285A" w:rsidRPr="0099147F" w:rsidRDefault="00C2285A" w:rsidP="006F2442">
      <w:pPr>
        <w:pStyle w:val="Akapitzlist"/>
        <w:numPr>
          <w:ilvl w:val="0"/>
          <w:numId w:val="27"/>
        </w:numPr>
        <w:ind w:left="284" w:hanging="284"/>
        <w:rPr>
          <w:rFonts w:ascii="Arial" w:hAnsi="Arial" w:cs="Arial"/>
        </w:rPr>
      </w:pPr>
      <w:r w:rsidRPr="0099147F">
        <w:rPr>
          <w:rFonts w:ascii="Arial" w:hAnsi="Arial" w:cs="Arial"/>
        </w:rPr>
        <w:t>Dane osobowe zawarte we wniosku o przyznanie nagrody Konik Kołobrzeski wraz z wizerunkiem zostaną podane do publicznej wiadomości poprzez ich publikację na stronach internetowych Urzędu Miasta Kołobrzeg oraz w mediach, w tym mediach społecznościowych.</w:t>
      </w:r>
    </w:p>
    <w:p w14:paraId="4DF93674" w14:textId="77777777" w:rsidR="00C2285A" w:rsidRPr="00B47563" w:rsidRDefault="00C2285A" w:rsidP="006F2442">
      <w:pPr>
        <w:pStyle w:val="Akapitzlist"/>
        <w:numPr>
          <w:ilvl w:val="0"/>
          <w:numId w:val="27"/>
        </w:numPr>
        <w:ind w:left="284" w:right="425" w:hanging="284"/>
        <w:rPr>
          <w:rFonts w:ascii="Arial" w:hAnsi="Arial" w:cs="Arial"/>
        </w:rPr>
      </w:pPr>
      <w:r w:rsidRPr="00B47563">
        <w:rPr>
          <w:rFonts w:ascii="Arial" w:hAnsi="Arial" w:cs="Arial"/>
        </w:rPr>
        <w:t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 na podstawie każdorazowo zawieranej umowy powierzenia danych osobowych. Tego typu umowa reguluje tryb, zasady, cel przetwarzania, jak i środki bezpieczeństwa przetwarzania tych danych oraz odpowiedzialność administratora danych jak i podmiotu przetwarzającego.</w:t>
      </w:r>
      <w:r>
        <w:rPr>
          <w:rFonts w:ascii="Arial" w:hAnsi="Arial" w:cs="Arial"/>
        </w:rPr>
        <w:t xml:space="preserve"> </w:t>
      </w:r>
      <w:r w:rsidRPr="00B47563">
        <w:rPr>
          <w:rFonts w:ascii="Arial" w:hAnsi="Arial" w:cs="Arial"/>
        </w:rPr>
        <w:t>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</w:t>
      </w:r>
    </w:p>
    <w:p w14:paraId="6CAADA94" w14:textId="77777777" w:rsidR="00C2285A" w:rsidRPr="00976B2B" w:rsidRDefault="00C2285A" w:rsidP="006F2442">
      <w:pPr>
        <w:pStyle w:val="WW-Tekstpodstawowywcity2"/>
        <w:numPr>
          <w:ilvl w:val="0"/>
          <w:numId w:val="27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Pani/Pana dane osobowe nie będą przekazywane do państwa trzeciego/organizacji międzynarodowej.</w:t>
      </w:r>
    </w:p>
    <w:p w14:paraId="719042D1" w14:textId="77777777" w:rsidR="00C2285A" w:rsidRDefault="00C2285A" w:rsidP="006F2442">
      <w:pPr>
        <w:pStyle w:val="WW-Tekstpodstawowywcity2"/>
        <w:numPr>
          <w:ilvl w:val="0"/>
          <w:numId w:val="27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</w:t>
      </w:r>
    </w:p>
    <w:p w14:paraId="7818D6F0" w14:textId="77777777" w:rsidR="00C2285A" w:rsidRDefault="00C2285A" w:rsidP="006F2442">
      <w:pPr>
        <w:pStyle w:val="WW-Tekstpodstawowywcity2"/>
        <w:numPr>
          <w:ilvl w:val="0"/>
          <w:numId w:val="27"/>
        </w:numPr>
        <w:ind w:left="284" w:right="425" w:hanging="284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 xml:space="preserve">Posiada Pan/i prawo do: żądania od administratora dostępu do danych osobowych, prawo do ich sprostowania, usunięcia lub ograniczenia przetwarzania, prawie do wniesienia sprzeciwu wobec przetwarzania, prawie do przenoszenia danych oraz prawo do cofnięcia zgody w dowolnym momencie bez wpływu na zgodność z prawem przetwarzania. </w:t>
      </w:r>
    </w:p>
    <w:p w14:paraId="6BFAB038" w14:textId="77777777" w:rsidR="00C2285A" w:rsidRPr="00B47563" w:rsidRDefault="00C2285A" w:rsidP="006F2442">
      <w:pPr>
        <w:pStyle w:val="WW-Tekstpodstawowywcity2"/>
        <w:numPr>
          <w:ilvl w:val="1"/>
          <w:numId w:val="27"/>
        </w:numPr>
        <w:ind w:right="425"/>
        <w:rPr>
          <w:rFonts w:ascii="Arial" w:hAnsi="Arial" w:cs="Arial"/>
          <w:sz w:val="14"/>
          <w:szCs w:val="14"/>
        </w:rPr>
      </w:pPr>
      <w:r w:rsidRPr="00B47563">
        <w:rPr>
          <w:rFonts w:ascii="Arial" w:hAnsi="Arial" w:cs="Arial"/>
          <w:sz w:val="20"/>
          <w:szCs w:val="14"/>
        </w:rPr>
        <w:t>Wobec przysługującego Panu/i prawa do usunięcia danych ich przenoszenia oraz wniesienia sprzeciwu</w:t>
      </w:r>
      <w:r>
        <w:rPr>
          <w:rFonts w:ascii="Arial" w:hAnsi="Arial" w:cs="Arial"/>
          <w:sz w:val="20"/>
          <w:szCs w:val="14"/>
        </w:rPr>
        <w:t xml:space="preserve"> </w:t>
      </w:r>
      <w:r w:rsidRPr="00B47563">
        <w:rPr>
          <w:rFonts w:ascii="Arial" w:hAnsi="Arial" w:cs="Arial"/>
          <w:sz w:val="20"/>
          <w:szCs w:val="14"/>
        </w:rPr>
        <w:t xml:space="preserve">mają zastosowanie ograniczenia wynikające z art. 17 ust. 3, art. 20, art. 21 rozporządzenia UE. </w:t>
      </w:r>
    </w:p>
    <w:p w14:paraId="0B473814" w14:textId="77777777" w:rsidR="00C2285A" w:rsidRDefault="00C2285A" w:rsidP="00C2285A">
      <w:pPr>
        <w:tabs>
          <w:tab w:val="left" w:pos="426"/>
        </w:tabs>
        <w:spacing w:before="60"/>
        <w:ind w:left="340"/>
        <w:rPr>
          <w:rFonts w:ascii="Arial" w:hAnsi="Arial" w:cs="Arial"/>
        </w:rPr>
      </w:pPr>
      <w:r>
        <w:rPr>
          <w:rFonts w:ascii="Arial" w:hAnsi="Arial" w:cs="Arial"/>
        </w:rPr>
        <w:t>Z ww. praw mogą Państwo skorzystać, przesyłając pisemny wniosek na adres Administratora Danych. Aby mieć pewność, że realizujemy Państwa wniosek skierowany do nas, możemy prosić o podanie dodatkowych informacji pozwalających nam uwierzytelnić wnioskodawcę.</w:t>
      </w:r>
    </w:p>
    <w:p w14:paraId="463F01C0" w14:textId="77777777" w:rsidR="00C2285A" w:rsidRPr="00976B2B" w:rsidRDefault="00C2285A" w:rsidP="006F2442">
      <w:pPr>
        <w:pStyle w:val="WW-Tekstpodstawowywcity2"/>
        <w:numPr>
          <w:ilvl w:val="0"/>
          <w:numId w:val="27"/>
        </w:numPr>
        <w:ind w:left="426" w:right="425" w:hanging="426"/>
        <w:rPr>
          <w:rFonts w:ascii="Arial" w:hAnsi="Arial" w:cs="Arial"/>
          <w:sz w:val="20"/>
        </w:rPr>
      </w:pPr>
      <w:r w:rsidRPr="00B47563">
        <w:rPr>
          <w:rFonts w:ascii="Arial" w:hAnsi="Arial" w:cs="Arial"/>
          <w:sz w:val="20"/>
        </w:rPr>
        <w:t>Ma Pan/Pani prawo wniesienia skargi do organu nadzorczego tj. Prezesa Urzędu Ochrony Danych (ul. Stawki 2, 00-193 Warszawa), gdy uzna Pan/Pani, że przetwarzanie danych osobowych Pana/Pani dotyczących narusza przepisy ogólnego rozporządzenia o ochronie danych osobowych z dnia 27 kwietnia 2016 r.</w:t>
      </w:r>
    </w:p>
    <w:p w14:paraId="7A32FC36" w14:textId="77777777" w:rsidR="00C2285A" w:rsidRPr="00976B2B" w:rsidRDefault="00C2285A" w:rsidP="006F2442">
      <w:pPr>
        <w:pStyle w:val="WW-Tekstpodstawowywcity2"/>
        <w:numPr>
          <w:ilvl w:val="0"/>
          <w:numId w:val="27"/>
        </w:numPr>
        <w:ind w:left="426" w:right="425" w:hanging="426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 xml:space="preserve">Podanie danych osobowych jest dobrowolne, ale niezbędne do zgłoszenia kandydata/kandydatki do nagrody Prezydenta Miasta Kołobrzeg Konik Kołobrzeski. W przypadku niepodania danych osobowych we wniosku nie będzie możliwości jego rozpatrzenia. </w:t>
      </w:r>
    </w:p>
    <w:p w14:paraId="11029F2D" w14:textId="77777777" w:rsidR="00C2285A" w:rsidRPr="00976B2B" w:rsidRDefault="00C2285A" w:rsidP="006F2442">
      <w:pPr>
        <w:pStyle w:val="WW-Tekstpodstawowywcity2"/>
        <w:numPr>
          <w:ilvl w:val="0"/>
          <w:numId w:val="27"/>
        </w:numPr>
        <w:ind w:left="426" w:right="425" w:hanging="426"/>
        <w:rPr>
          <w:rFonts w:ascii="Arial" w:hAnsi="Arial" w:cs="Arial"/>
          <w:sz w:val="20"/>
        </w:rPr>
      </w:pPr>
      <w:r w:rsidRPr="00976B2B">
        <w:rPr>
          <w:rFonts w:ascii="Arial" w:hAnsi="Arial" w:cs="Arial"/>
          <w:sz w:val="20"/>
        </w:rPr>
        <w:t>Pana/i dane  osobowe  nie  będą  przetwarzane  w  sposób  zautomatyzowany, w tym nie będą podlegały profilowaniu.</w:t>
      </w:r>
    </w:p>
    <w:p w14:paraId="170BC4D2" w14:textId="77777777" w:rsidR="00272F0C" w:rsidRPr="00976B2B" w:rsidRDefault="00272F0C" w:rsidP="006464F5">
      <w:pPr>
        <w:pStyle w:val="WW-Tekstpodstawowywcity2"/>
        <w:ind w:firstLine="0"/>
        <w:rPr>
          <w:rFonts w:ascii="Arial" w:hAnsi="Arial" w:cs="Arial"/>
          <w:sz w:val="20"/>
        </w:rPr>
      </w:pPr>
    </w:p>
    <w:sectPr w:rsidR="00272F0C" w:rsidRPr="00976B2B" w:rsidSect="00FB072B"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91" w:right="851" w:bottom="119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6E0DC" w14:textId="77777777" w:rsidR="00A30175" w:rsidRDefault="00A30175">
      <w:r>
        <w:separator/>
      </w:r>
    </w:p>
  </w:endnote>
  <w:endnote w:type="continuationSeparator" w:id="0">
    <w:p w14:paraId="036CC4C8" w14:textId="77777777" w:rsidR="00A30175" w:rsidRDefault="00A3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8C18A3" w14:textId="77777777" w:rsidR="00D20F16" w:rsidRDefault="00D20F16" w:rsidP="000176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9A01D4" w14:textId="77777777" w:rsidR="00D20F16" w:rsidRDefault="00D20F16" w:rsidP="008F3A9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AA72D2" w14:textId="77777777" w:rsidR="00D20F16" w:rsidRDefault="00D20F16" w:rsidP="000176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00C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A03BE60" w14:textId="77777777" w:rsidR="00D20F16" w:rsidRDefault="00D20F16" w:rsidP="00153042">
    <w:pPr>
      <w:pStyle w:val="Stopka"/>
      <w:rPr>
        <w:rFonts w:ascii="Bookman Old Style" w:hAnsi="Bookman Old Style"/>
        <w:b/>
        <w:bCs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F8DA4" w14:textId="77777777" w:rsidR="00D20F16" w:rsidRDefault="00D20F16">
    <w:pPr>
      <w:pStyle w:val="Stopka"/>
      <w:jc w:val="center"/>
      <w:rPr>
        <w:rFonts w:ascii="Bookman Old Style" w:hAnsi="Bookman Old Style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FAEF6" w14:textId="77777777" w:rsidR="00A30175" w:rsidRDefault="00A30175">
      <w:r>
        <w:separator/>
      </w:r>
    </w:p>
  </w:footnote>
  <w:footnote w:type="continuationSeparator" w:id="0">
    <w:p w14:paraId="2155B396" w14:textId="77777777" w:rsidR="00A30175" w:rsidRDefault="00A30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70881" w14:textId="77777777" w:rsidR="00D20F16" w:rsidRDefault="00D20F16">
    <w:pPr>
      <w:rPr>
        <w:b/>
        <w:sz w:val="18"/>
      </w:rPr>
    </w:pPr>
  </w:p>
  <w:p w14:paraId="015E1655" w14:textId="77777777" w:rsidR="00D20F16" w:rsidRDefault="00EB5939">
    <w:pPr>
      <w:rPr>
        <w:b/>
        <w:sz w:val="18"/>
      </w:rPr>
    </w:pPr>
    <w:r>
      <w:rPr>
        <w:noProof/>
        <w:lang w:eastAsia="pl-PL"/>
      </w:rPr>
      <w:drawing>
        <wp:inline distT="0" distB="0" distL="0" distR="0" wp14:anchorId="04C00ACA" wp14:editId="566A8AD3">
          <wp:extent cx="14458950" cy="16621125"/>
          <wp:effectExtent l="0" t="0" r="0" b="9525"/>
          <wp:docPr id="1" name="Obraz 1" descr="E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58950" cy="1662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20F16">
      <w:rPr>
        <w:b/>
        <w:sz w:val="18"/>
      </w:rPr>
      <w:tab/>
    </w:r>
    <w:r w:rsidR="00D20F16">
      <w:rPr>
        <w:b/>
        <w:sz w:val="18"/>
      </w:rPr>
      <w:tab/>
    </w:r>
    <w:r w:rsidR="00D20F16">
      <w:rPr>
        <w:b/>
        <w:sz w:val="18"/>
      </w:rPr>
      <w:tab/>
    </w:r>
  </w:p>
  <w:p w14:paraId="118B69B6" w14:textId="77777777" w:rsidR="00D20F16" w:rsidRDefault="00D20F16">
    <w:pPr>
      <w:rPr>
        <w:b/>
        <w:sz w:val="4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ab/>
    </w:r>
    <w:r>
      <w:rPr>
        <w:b/>
        <w:sz w:val="4"/>
      </w:rPr>
      <w:t xml:space="preserve">                                                           </w:t>
    </w:r>
  </w:p>
  <w:p w14:paraId="2C6332C0" w14:textId="77777777" w:rsidR="00D20F16" w:rsidRDefault="00D20F16">
    <w:pPr>
      <w:rPr>
        <w:b/>
        <w:sz w:val="8"/>
      </w:rPr>
    </w:pPr>
  </w:p>
  <w:p w14:paraId="749EC79A" w14:textId="77777777" w:rsidR="00D20F16" w:rsidRDefault="00D20F16">
    <w:pPr>
      <w:ind w:left="708"/>
      <w:rPr>
        <w:rFonts w:ascii="Arial" w:hAnsi="Arial"/>
        <w:sz w:val="18"/>
        <w:lang w:val="de-DE"/>
      </w:rPr>
    </w:pPr>
    <w:r>
      <w:rPr>
        <w:b/>
        <w:sz w:val="8"/>
      </w:rPr>
      <w:t xml:space="preserve">                                                                 </w:t>
    </w:r>
    <w:r>
      <w:rPr>
        <w:rFonts w:ascii="Arial" w:hAnsi="Arial"/>
        <w:sz w:val="18"/>
        <w:lang w:val="de-DE"/>
      </w:rPr>
      <w:t xml:space="preserve">80-236  GDAŃSK, Al. Grunwaldzka 5         e-mail: rci@rci.org.pl </w:t>
    </w:r>
  </w:p>
  <w:p w14:paraId="0A5C4AF5" w14:textId="77777777" w:rsidR="00D20F16" w:rsidRDefault="00D20F16">
    <w:pPr>
      <w:ind w:left="708"/>
      <w:rPr>
        <w:rFonts w:ascii="Arial" w:hAnsi="Arial"/>
        <w:sz w:val="18"/>
        <w:lang w:val="en-US"/>
      </w:rPr>
    </w:pPr>
    <w:r>
      <w:rPr>
        <w:rFonts w:ascii="Arial" w:hAnsi="Arial"/>
        <w:sz w:val="18"/>
        <w:lang w:val="de-DE"/>
      </w:rPr>
      <w:t xml:space="preserve">                          </w:t>
    </w:r>
    <w:r>
      <w:rPr>
        <w:rFonts w:ascii="Arial" w:hAnsi="Arial"/>
        <w:sz w:val="18"/>
        <w:lang w:val="en-US"/>
      </w:rPr>
      <w:t>tel./fax   (0 58) 344 40 39, 520 40 18          http://www.rci.org.pl</w:t>
    </w:r>
  </w:p>
  <w:p w14:paraId="11B4595F" w14:textId="77777777" w:rsidR="00D20F16" w:rsidRDefault="00EB5939">
    <w:pPr>
      <w:ind w:left="708"/>
      <w:rPr>
        <w:lang w:val="en-US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5C9745" wp14:editId="0B240B03">
              <wp:simplePos x="0" y="0"/>
              <wp:positionH relativeFrom="column">
                <wp:posOffset>1195705</wp:posOffset>
              </wp:positionH>
              <wp:positionV relativeFrom="paragraph">
                <wp:posOffset>81915</wp:posOffset>
              </wp:positionV>
              <wp:extent cx="5303520" cy="0"/>
              <wp:effectExtent l="14605" t="15240" r="15875" b="1333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03520" cy="0"/>
                      </a:xfrm>
                      <a:prstGeom prst="line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7C5E895E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15pt,6.45pt" to="511.7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" strokeweight=".53mm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single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840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o"/>
      <w:lvlJc w:val="left"/>
      <w:pPr>
        <w:tabs>
          <w:tab w:val="num" w:pos="659"/>
        </w:tabs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o"/>
      <w:lvlJc w:val="left"/>
      <w:pPr>
        <w:tabs>
          <w:tab w:val="num" w:pos="390"/>
        </w:tabs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v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>
    <w:nsid w:val="00000007"/>
    <w:multiLevelType w:val="multilevel"/>
    <w:tmpl w:val="00000007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7">
    <w:nsid w:val="0137412E"/>
    <w:multiLevelType w:val="hybridMultilevel"/>
    <w:tmpl w:val="9CC828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61E5756"/>
    <w:multiLevelType w:val="hybridMultilevel"/>
    <w:tmpl w:val="6706A9F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072D73B3"/>
    <w:multiLevelType w:val="hybridMultilevel"/>
    <w:tmpl w:val="DA408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112B01"/>
    <w:multiLevelType w:val="multilevel"/>
    <w:tmpl w:val="DEC26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</w:lvl>
    <w:lvl w:ilvl="3">
      <w:start w:val="1"/>
      <w:numFmt w:val="decimal"/>
      <w:isLgl/>
      <w:lvlText w:val="%1.%2.%3.%4."/>
      <w:lvlJc w:val="left"/>
      <w:pPr>
        <w:ind w:left="2100" w:hanging="720"/>
      </w:pPr>
    </w:lvl>
    <w:lvl w:ilvl="4">
      <w:start w:val="1"/>
      <w:numFmt w:val="decimal"/>
      <w:isLgl/>
      <w:lvlText w:val="%1.%2.%3.%4.%5."/>
      <w:lvlJc w:val="left"/>
      <w:pPr>
        <w:ind w:left="2800" w:hanging="1080"/>
      </w:pPr>
    </w:lvl>
    <w:lvl w:ilvl="5">
      <w:start w:val="1"/>
      <w:numFmt w:val="decimal"/>
      <w:isLgl/>
      <w:lvlText w:val="%1.%2.%3.%4.%5.%6."/>
      <w:lvlJc w:val="left"/>
      <w:pPr>
        <w:ind w:left="3140" w:hanging="1080"/>
      </w:pPr>
    </w:lvl>
    <w:lvl w:ilvl="6">
      <w:start w:val="1"/>
      <w:numFmt w:val="decimal"/>
      <w:isLgl/>
      <w:lvlText w:val="%1.%2.%3.%4.%5.%6.%7."/>
      <w:lvlJc w:val="left"/>
      <w:pPr>
        <w:ind w:left="3840" w:hanging="1440"/>
      </w:p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</w:lvl>
  </w:abstractNum>
  <w:abstractNum w:abstractNumId="11">
    <w:nsid w:val="0894508A"/>
    <w:multiLevelType w:val="hybridMultilevel"/>
    <w:tmpl w:val="EABA972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0AF20706"/>
    <w:multiLevelType w:val="hybridMultilevel"/>
    <w:tmpl w:val="6706A9F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3AE3D79"/>
    <w:multiLevelType w:val="hybridMultilevel"/>
    <w:tmpl w:val="6706A9F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06E4289"/>
    <w:multiLevelType w:val="hybridMultilevel"/>
    <w:tmpl w:val="87204AC2"/>
    <w:lvl w:ilvl="0" w:tplc="AA10A74A">
      <w:start w:val="5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D72E78"/>
    <w:multiLevelType w:val="hybridMultilevel"/>
    <w:tmpl w:val="C2A26F9A"/>
    <w:lvl w:ilvl="0" w:tplc="865E240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0C7DA5"/>
    <w:multiLevelType w:val="multilevel"/>
    <w:tmpl w:val="DEC26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0" w:hanging="360"/>
      </w:pPr>
      <w:rPr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60" w:hanging="720"/>
      </w:pPr>
    </w:lvl>
    <w:lvl w:ilvl="3">
      <w:start w:val="1"/>
      <w:numFmt w:val="decimal"/>
      <w:isLgl/>
      <w:lvlText w:val="%1.%2.%3.%4."/>
      <w:lvlJc w:val="left"/>
      <w:pPr>
        <w:ind w:left="2100" w:hanging="720"/>
      </w:pPr>
    </w:lvl>
    <w:lvl w:ilvl="4">
      <w:start w:val="1"/>
      <w:numFmt w:val="decimal"/>
      <w:isLgl/>
      <w:lvlText w:val="%1.%2.%3.%4.%5."/>
      <w:lvlJc w:val="left"/>
      <w:pPr>
        <w:ind w:left="2800" w:hanging="1080"/>
      </w:pPr>
    </w:lvl>
    <w:lvl w:ilvl="5">
      <w:start w:val="1"/>
      <w:numFmt w:val="decimal"/>
      <w:isLgl/>
      <w:lvlText w:val="%1.%2.%3.%4.%5.%6."/>
      <w:lvlJc w:val="left"/>
      <w:pPr>
        <w:ind w:left="3140" w:hanging="1080"/>
      </w:pPr>
    </w:lvl>
    <w:lvl w:ilvl="6">
      <w:start w:val="1"/>
      <w:numFmt w:val="decimal"/>
      <w:isLgl/>
      <w:lvlText w:val="%1.%2.%3.%4.%5.%6.%7."/>
      <w:lvlJc w:val="left"/>
      <w:pPr>
        <w:ind w:left="3840" w:hanging="1440"/>
      </w:pPr>
    </w:lvl>
    <w:lvl w:ilvl="7">
      <w:start w:val="1"/>
      <w:numFmt w:val="decimal"/>
      <w:isLgl/>
      <w:lvlText w:val="%1.%2.%3.%4.%5.%6.%7.%8."/>
      <w:lvlJc w:val="left"/>
      <w:pPr>
        <w:ind w:left="4180" w:hanging="1440"/>
      </w:pPr>
    </w:lvl>
    <w:lvl w:ilvl="8">
      <w:start w:val="1"/>
      <w:numFmt w:val="decimal"/>
      <w:isLgl/>
      <w:lvlText w:val="%1.%2.%3.%4.%5.%6.%7.%8.%9."/>
      <w:lvlJc w:val="left"/>
      <w:pPr>
        <w:ind w:left="4880" w:hanging="1800"/>
      </w:pPr>
    </w:lvl>
  </w:abstractNum>
  <w:abstractNum w:abstractNumId="17">
    <w:nsid w:val="31C16351"/>
    <w:multiLevelType w:val="hybridMultilevel"/>
    <w:tmpl w:val="CE482BD4"/>
    <w:lvl w:ilvl="0" w:tplc="454ABF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E42EF"/>
    <w:multiLevelType w:val="hybridMultilevel"/>
    <w:tmpl w:val="6706A9F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ADD096B"/>
    <w:multiLevelType w:val="hybridMultilevel"/>
    <w:tmpl w:val="1BB0868A"/>
    <w:lvl w:ilvl="0" w:tplc="0415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61900B5D"/>
    <w:multiLevelType w:val="hybridMultilevel"/>
    <w:tmpl w:val="1EA88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32E7E"/>
    <w:multiLevelType w:val="hybridMultilevel"/>
    <w:tmpl w:val="6706A9F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70F0A19"/>
    <w:multiLevelType w:val="hybridMultilevel"/>
    <w:tmpl w:val="41ACCA20"/>
    <w:lvl w:ilvl="0" w:tplc="D4903FEC">
      <w:start w:val="5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0747B2"/>
    <w:multiLevelType w:val="hybridMultilevel"/>
    <w:tmpl w:val="EE168330"/>
    <w:lvl w:ilvl="0" w:tplc="B1C67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09D7C72"/>
    <w:multiLevelType w:val="hybridMultilevel"/>
    <w:tmpl w:val="AE4C3C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2D10E10"/>
    <w:multiLevelType w:val="hybridMultilevel"/>
    <w:tmpl w:val="79EE11FC"/>
    <w:lvl w:ilvl="0" w:tplc="04150005">
      <w:start w:val="1"/>
      <w:numFmt w:val="bullet"/>
      <w:lvlText w:val=""/>
      <w:lvlJc w:val="left"/>
      <w:pPr>
        <w:ind w:left="111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2"/>
  </w:num>
  <w:num w:numId="9">
    <w:abstractNumId w:val="19"/>
  </w:num>
  <w:num w:numId="10">
    <w:abstractNumId w:val="15"/>
  </w:num>
  <w:num w:numId="11">
    <w:abstractNumId w:val="14"/>
  </w:num>
  <w:num w:numId="12">
    <w:abstractNumId w:val="11"/>
  </w:num>
  <w:num w:numId="13">
    <w:abstractNumId w:val="23"/>
  </w:num>
  <w:num w:numId="14">
    <w:abstractNumId w:val="12"/>
  </w:num>
  <w:num w:numId="15">
    <w:abstractNumId w:val="17"/>
  </w:num>
  <w:num w:numId="16">
    <w:abstractNumId w:val="13"/>
  </w:num>
  <w:num w:numId="17">
    <w:abstractNumId w:val="8"/>
  </w:num>
  <w:num w:numId="18">
    <w:abstractNumId w:val="24"/>
  </w:num>
  <w:num w:numId="19">
    <w:abstractNumId w:val="9"/>
  </w:num>
  <w:num w:numId="20">
    <w:abstractNumId w:val="20"/>
  </w:num>
  <w:num w:numId="21">
    <w:abstractNumId w:val="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5"/>
  </w:num>
  <w:num w:numId="25">
    <w:abstractNumId w:val="21"/>
  </w:num>
  <w:num w:numId="26">
    <w:abstractNumId w:val="1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453"/>
    <w:rsid w:val="000176F4"/>
    <w:rsid w:val="00022A23"/>
    <w:rsid w:val="00077C6C"/>
    <w:rsid w:val="0008441C"/>
    <w:rsid w:val="000A724F"/>
    <w:rsid w:val="000B3865"/>
    <w:rsid w:val="000D003D"/>
    <w:rsid w:val="000F6C31"/>
    <w:rsid w:val="00104F1A"/>
    <w:rsid w:val="00124C9C"/>
    <w:rsid w:val="00153042"/>
    <w:rsid w:val="0015405C"/>
    <w:rsid w:val="00157085"/>
    <w:rsid w:val="001B0B82"/>
    <w:rsid w:val="001C59CC"/>
    <w:rsid w:val="001E2F5A"/>
    <w:rsid w:val="001E6C27"/>
    <w:rsid w:val="001F71B8"/>
    <w:rsid w:val="00206DDB"/>
    <w:rsid w:val="002423BC"/>
    <w:rsid w:val="00246DE8"/>
    <w:rsid w:val="00272F0C"/>
    <w:rsid w:val="002944BE"/>
    <w:rsid w:val="0029526C"/>
    <w:rsid w:val="002A1686"/>
    <w:rsid w:val="002B330B"/>
    <w:rsid w:val="002D3257"/>
    <w:rsid w:val="002F0588"/>
    <w:rsid w:val="00324446"/>
    <w:rsid w:val="00364A01"/>
    <w:rsid w:val="00386411"/>
    <w:rsid w:val="003A2D30"/>
    <w:rsid w:val="00405D63"/>
    <w:rsid w:val="00411A28"/>
    <w:rsid w:val="00443ED0"/>
    <w:rsid w:val="0045146C"/>
    <w:rsid w:val="00453000"/>
    <w:rsid w:val="004548BA"/>
    <w:rsid w:val="004656A9"/>
    <w:rsid w:val="00466A14"/>
    <w:rsid w:val="004A2507"/>
    <w:rsid w:val="004F6FF1"/>
    <w:rsid w:val="00593897"/>
    <w:rsid w:val="005B06BD"/>
    <w:rsid w:val="005B4BB0"/>
    <w:rsid w:val="005E6107"/>
    <w:rsid w:val="005F4459"/>
    <w:rsid w:val="006057AB"/>
    <w:rsid w:val="00616BB2"/>
    <w:rsid w:val="006324A5"/>
    <w:rsid w:val="006464F5"/>
    <w:rsid w:val="00665B8B"/>
    <w:rsid w:val="0067373C"/>
    <w:rsid w:val="0067587A"/>
    <w:rsid w:val="00696117"/>
    <w:rsid w:val="006D3735"/>
    <w:rsid w:val="006E4C30"/>
    <w:rsid w:val="006F2442"/>
    <w:rsid w:val="006F62B7"/>
    <w:rsid w:val="00701A16"/>
    <w:rsid w:val="007041E0"/>
    <w:rsid w:val="0070530E"/>
    <w:rsid w:val="007142A5"/>
    <w:rsid w:val="00715F88"/>
    <w:rsid w:val="0073395B"/>
    <w:rsid w:val="00746E4A"/>
    <w:rsid w:val="007540A6"/>
    <w:rsid w:val="007608B6"/>
    <w:rsid w:val="00761800"/>
    <w:rsid w:val="0077081C"/>
    <w:rsid w:val="007733E5"/>
    <w:rsid w:val="007B5FC0"/>
    <w:rsid w:val="007D0C19"/>
    <w:rsid w:val="007D67F9"/>
    <w:rsid w:val="00821A69"/>
    <w:rsid w:val="00836ECD"/>
    <w:rsid w:val="00840A11"/>
    <w:rsid w:val="0086363C"/>
    <w:rsid w:val="00867020"/>
    <w:rsid w:val="00894725"/>
    <w:rsid w:val="008A5E28"/>
    <w:rsid w:val="008E01F9"/>
    <w:rsid w:val="008E7C21"/>
    <w:rsid w:val="008F3A95"/>
    <w:rsid w:val="00914855"/>
    <w:rsid w:val="0092354D"/>
    <w:rsid w:val="00934C8C"/>
    <w:rsid w:val="0093532B"/>
    <w:rsid w:val="00944ACE"/>
    <w:rsid w:val="009500CB"/>
    <w:rsid w:val="0096754B"/>
    <w:rsid w:val="00976B2B"/>
    <w:rsid w:val="0099147F"/>
    <w:rsid w:val="009D5BE2"/>
    <w:rsid w:val="009D6F3C"/>
    <w:rsid w:val="00A30175"/>
    <w:rsid w:val="00A36B39"/>
    <w:rsid w:val="00A86524"/>
    <w:rsid w:val="00AC0E80"/>
    <w:rsid w:val="00AC66C0"/>
    <w:rsid w:val="00AF7503"/>
    <w:rsid w:val="00B01374"/>
    <w:rsid w:val="00B16422"/>
    <w:rsid w:val="00B4206A"/>
    <w:rsid w:val="00B45E22"/>
    <w:rsid w:val="00B47563"/>
    <w:rsid w:val="00B526AC"/>
    <w:rsid w:val="00B722F1"/>
    <w:rsid w:val="00B730A7"/>
    <w:rsid w:val="00B74B82"/>
    <w:rsid w:val="00B83BB5"/>
    <w:rsid w:val="00B96DEA"/>
    <w:rsid w:val="00BB1C54"/>
    <w:rsid w:val="00BB2621"/>
    <w:rsid w:val="00BB4994"/>
    <w:rsid w:val="00BE5B8B"/>
    <w:rsid w:val="00BF695A"/>
    <w:rsid w:val="00C07E29"/>
    <w:rsid w:val="00C2285A"/>
    <w:rsid w:val="00C665E8"/>
    <w:rsid w:val="00C969D7"/>
    <w:rsid w:val="00CB191E"/>
    <w:rsid w:val="00CB5FB1"/>
    <w:rsid w:val="00CD0E41"/>
    <w:rsid w:val="00CF1121"/>
    <w:rsid w:val="00D20F16"/>
    <w:rsid w:val="00D245F9"/>
    <w:rsid w:val="00D27C82"/>
    <w:rsid w:val="00D30754"/>
    <w:rsid w:val="00D85104"/>
    <w:rsid w:val="00DC24F7"/>
    <w:rsid w:val="00E255E8"/>
    <w:rsid w:val="00E262C2"/>
    <w:rsid w:val="00E300CA"/>
    <w:rsid w:val="00E313CF"/>
    <w:rsid w:val="00E661A3"/>
    <w:rsid w:val="00E74BC7"/>
    <w:rsid w:val="00EA0603"/>
    <w:rsid w:val="00EB1322"/>
    <w:rsid w:val="00EB5939"/>
    <w:rsid w:val="00EC4F52"/>
    <w:rsid w:val="00ED48C2"/>
    <w:rsid w:val="00ED716A"/>
    <w:rsid w:val="00ED761C"/>
    <w:rsid w:val="00EE701B"/>
    <w:rsid w:val="00F128A2"/>
    <w:rsid w:val="00F14453"/>
    <w:rsid w:val="00F17E5B"/>
    <w:rsid w:val="00F214FE"/>
    <w:rsid w:val="00F240D2"/>
    <w:rsid w:val="00F2495B"/>
    <w:rsid w:val="00F36338"/>
    <w:rsid w:val="00F54A7D"/>
    <w:rsid w:val="00F61310"/>
    <w:rsid w:val="00F81592"/>
    <w:rsid w:val="00F93151"/>
    <w:rsid w:val="00FB072B"/>
    <w:rsid w:val="00FB2B5F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737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5">
    <w:name w:val="heading 5"/>
    <w:basedOn w:val="Normalny"/>
    <w:next w:val="Normalny"/>
    <w:qFormat/>
    <w:pPr>
      <w:keepNext/>
      <w:suppressAutoHyphens w:val="0"/>
      <w:outlineLvl w:val="4"/>
    </w:pPr>
    <w:rPr>
      <w:rFonts w:ascii="Garamond" w:hAnsi="Garamond"/>
      <w:b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-Domylnaczcionkaakapitu">
    <w:name w:val="WW-Domyślna czcionka akapitu"/>
  </w:style>
  <w:style w:type="character" w:customStyle="1" w:styleId="WW8Num2z0">
    <w:name w:val="WW8Num2z0"/>
    <w:rPr>
      <w:rFonts w:ascii="Wingdings" w:hAnsi="Wingdings"/>
    </w:rPr>
  </w:style>
  <w:style w:type="character" w:customStyle="1" w:styleId="WW-WW8Num3z0">
    <w:name w:val="WW-WW8Num3z0"/>
    <w:rPr>
      <w:rFonts w:ascii="Wingdings" w:hAnsi="Wingdings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5z0">
    <w:name w:val="WW8Num15z0"/>
    <w:rPr>
      <w:rFonts w:ascii="Times New Roman" w:hAnsi="Times New Roman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-Domylnaczcionkaakapitu1">
    <w:name w:val="WW-Domyślna czcionka akapitu1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wcity2">
    <w:name w:val="WW-Tekst podstawowy wcięty 2"/>
    <w:basedOn w:val="Normalny"/>
    <w:pPr>
      <w:ind w:firstLine="851"/>
      <w:jc w:val="both"/>
    </w:pPr>
    <w:rPr>
      <w:sz w:val="28"/>
    </w:rPr>
  </w:style>
  <w:style w:type="paragraph" w:customStyle="1" w:styleId="WW-Tekstdugiegocytatu">
    <w:name w:val="WW-Tekst długiego cytatu"/>
    <w:basedOn w:val="Normalny"/>
    <w:pPr>
      <w:ind w:left="426" w:right="141"/>
      <w:jc w:val="both"/>
    </w:pPr>
    <w:rPr>
      <w:sz w:val="24"/>
    </w:rPr>
  </w:style>
  <w:style w:type="paragraph" w:customStyle="1" w:styleId="WW-Tekstdymka">
    <w:name w:val="WW-Tekst dymka"/>
    <w:basedOn w:val="Normalny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Tekstpodstawowy"/>
  </w:style>
  <w:style w:type="paragraph" w:customStyle="1" w:styleId="Framecontents">
    <w:name w:val="Frame contents"/>
    <w:basedOn w:val="Tekstpodstawowy"/>
  </w:style>
  <w:style w:type="paragraph" w:styleId="Tekstdymka">
    <w:name w:val="Balloon Text"/>
    <w:basedOn w:val="Normalny"/>
    <w:link w:val="TekstdymkaZnak"/>
    <w:rsid w:val="0096754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96754B"/>
    <w:rPr>
      <w:rFonts w:ascii="Tahoma" w:hAnsi="Tahoma" w:cs="Tahoma"/>
      <w:sz w:val="16"/>
      <w:szCs w:val="16"/>
      <w:lang w:eastAsia="ar-SA"/>
    </w:rPr>
  </w:style>
  <w:style w:type="character" w:styleId="Numerstrony">
    <w:name w:val="page number"/>
    <w:basedOn w:val="Domylnaczcionkaakapitu"/>
    <w:rsid w:val="008F3A95"/>
  </w:style>
  <w:style w:type="table" w:styleId="Tabela-Siatka">
    <w:name w:val="Table Grid"/>
    <w:basedOn w:val="Standardowy"/>
    <w:rsid w:val="00EB1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ED48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D48C2"/>
    <w:rPr>
      <w:lang w:val="x-none"/>
    </w:rPr>
  </w:style>
  <w:style w:type="character" w:customStyle="1" w:styleId="TekstkomentarzaZnak">
    <w:name w:val="Tekst komentarza Znak"/>
    <w:link w:val="Tekstkomentarza"/>
    <w:rsid w:val="00ED48C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ED48C2"/>
    <w:rPr>
      <w:b/>
      <w:bCs/>
    </w:rPr>
  </w:style>
  <w:style w:type="character" w:customStyle="1" w:styleId="TematkomentarzaZnak">
    <w:name w:val="Temat komentarza Znak"/>
    <w:link w:val="Tematkomentarza"/>
    <w:rsid w:val="00ED48C2"/>
    <w:rPr>
      <w:b/>
      <w:bCs/>
      <w:lang w:eastAsia="ar-SA"/>
    </w:rPr>
  </w:style>
  <w:style w:type="character" w:styleId="Hipercze">
    <w:name w:val="Hyperlink"/>
    <w:rsid w:val="00A86524"/>
    <w:rPr>
      <w:color w:val="0000FF"/>
      <w:u w:val="single"/>
    </w:rPr>
  </w:style>
  <w:style w:type="character" w:customStyle="1" w:styleId="AkapitzlistZnak">
    <w:name w:val="Akapit z listą Znak"/>
    <w:aliases w:val="Elenco Normale Znak,Lista - poziom 1 Znak,lp1 Znak,List Paragraph1 Znak,List Paragraph2 Znak,ISCG Numerowanie Znak,Bullet List Znak,Puce Znak,Use Case List Paragraph Znak,Heading2 Znak,b1 Znak,Bullet for no #'s Znak,Body Bullet Znak"/>
    <w:basedOn w:val="Domylnaczcionkaakapitu"/>
    <w:link w:val="Akapitzlist"/>
    <w:uiPriority w:val="34"/>
    <w:locked/>
    <w:rsid w:val="00FF6550"/>
    <w:rPr>
      <w:lang w:eastAsia="ar-SA"/>
    </w:rPr>
  </w:style>
  <w:style w:type="paragraph" w:styleId="Akapitzlist">
    <w:name w:val="List Paragraph"/>
    <w:aliases w:val="Elenco Normale,Lista - poziom 1,lp1,List Paragraph1,List Paragraph2,ISCG Numerowanie,Bullet List,Puce,Use Case List Paragraph,Heading2,b1,Bullet for no #'s,Body Bullet,List bullet,List Paragraph 1,Ref,List Bullet1,Figure_name,Table Txt"/>
    <w:basedOn w:val="Normalny"/>
    <w:link w:val="AkapitzlistZnak"/>
    <w:uiPriority w:val="34"/>
    <w:qFormat/>
    <w:rsid w:val="00FF65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5">
    <w:name w:val="heading 5"/>
    <w:basedOn w:val="Normalny"/>
    <w:next w:val="Normalny"/>
    <w:qFormat/>
    <w:pPr>
      <w:keepNext/>
      <w:suppressAutoHyphens w:val="0"/>
      <w:outlineLvl w:val="4"/>
    </w:pPr>
    <w:rPr>
      <w:rFonts w:ascii="Garamond" w:hAnsi="Garamond"/>
      <w:b/>
      <w:sz w:val="1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-Domylnaczcionkaakapitu">
    <w:name w:val="WW-Domyślna czcionka akapitu"/>
  </w:style>
  <w:style w:type="character" w:customStyle="1" w:styleId="WW8Num2z0">
    <w:name w:val="WW8Num2z0"/>
    <w:rPr>
      <w:rFonts w:ascii="Wingdings" w:hAnsi="Wingdings"/>
    </w:rPr>
  </w:style>
  <w:style w:type="character" w:customStyle="1" w:styleId="WW-WW8Num3z0">
    <w:name w:val="WW-WW8Num3z0"/>
    <w:rPr>
      <w:rFonts w:ascii="Wingdings" w:hAnsi="Wingdings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5z0">
    <w:name w:val="WW8Num15z0"/>
    <w:rPr>
      <w:rFonts w:ascii="Times New Roman" w:hAnsi="Times New Roman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7z0">
    <w:name w:val="WW8Num17z0"/>
    <w:rPr>
      <w:rFonts w:ascii="Wingdings" w:hAnsi="Wingdings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3z0">
    <w:name w:val="WW8Num23z0"/>
    <w:rPr>
      <w:rFonts w:ascii="Wingdings" w:hAnsi="Wingdings"/>
    </w:rPr>
  </w:style>
  <w:style w:type="character" w:customStyle="1" w:styleId="WW-Domylnaczcionkaakapitu1">
    <w:name w:val="WW-Domyślna czcionka akapitu1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Tekstpodstawowywcity2">
    <w:name w:val="WW-Tekst podstawowy wcięty 2"/>
    <w:basedOn w:val="Normalny"/>
    <w:pPr>
      <w:ind w:firstLine="851"/>
      <w:jc w:val="both"/>
    </w:pPr>
    <w:rPr>
      <w:sz w:val="28"/>
    </w:rPr>
  </w:style>
  <w:style w:type="paragraph" w:customStyle="1" w:styleId="WW-Tekstdugiegocytatu">
    <w:name w:val="WW-Tekst długiego cytatu"/>
    <w:basedOn w:val="Normalny"/>
    <w:pPr>
      <w:ind w:left="426" w:right="141"/>
      <w:jc w:val="both"/>
    </w:pPr>
    <w:rPr>
      <w:sz w:val="24"/>
    </w:rPr>
  </w:style>
  <w:style w:type="paragraph" w:customStyle="1" w:styleId="WW-Tekstdymka">
    <w:name w:val="WW-Tekst dymka"/>
    <w:basedOn w:val="Normalny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Tekstpodstawowy"/>
  </w:style>
  <w:style w:type="paragraph" w:customStyle="1" w:styleId="Framecontents">
    <w:name w:val="Frame contents"/>
    <w:basedOn w:val="Tekstpodstawowy"/>
  </w:style>
  <w:style w:type="paragraph" w:styleId="Tekstdymka">
    <w:name w:val="Balloon Text"/>
    <w:basedOn w:val="Normalny"/>
    <w:link w:val="TekstdymkaZnak"/>
    <w:rsid w:val="0096754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96754B"/>
    <w:rPr>
      <w:rFonts w:ascii="Tahoma" w:hAnsi="Tahoma" w:cs="Tahoma"/>
      <w:sz w:val="16"/>
      <w:szCs w:val="16"/>
      <w:lang w:eastAsia="ar-SA"/>
    </w:rPr>
  </w:style>
  <w:style w:type="character" w:styleId="Numerstrony">
    <w:name w:val="page number"/>
    <w:basedOn w:val="Domylnaczcionkaakapitu"/>
    <w:rsid w:val="008F3A95"/>
  </w:style>
  <w:style w:type="table" w:styleId="Tabela-Siatka">
    <w:name w:val="Table Grid"/>
    <w:basedOn w:val="Standardowy"/>
    <w:rsid w:val="00EB13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ED48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D48C2"/>
    <w:rPr>
      <w:lang w:val="x-none"/>
    </w:rPr>
  </w:style>
  <w:style w:type="character" w:customStyle="1" w:styleId="TekstkomentarzaZnak">
    <w:name w:val="Tekst komentarza Znak"/>
    <w:link w:val="Tekstkomentarza"/>
    <w:rsid w:val="00ED48C2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ED48C2"/>
    <w:rPr>
      <w:b/>
      <w:bCs/>
    </w:rPr>
  </w:style>
  <w:style w:type="character" w:customStyle="1" w:styleId="TematkomentarzaZnak">
    <w:name w:val="Temat komentarza Znak"/>
    <w:link w:val="Tematkomentarza"/>
    <w:rsid w:val="00ED48C2"/>
    <w:rPr>
      <w:b/>
      <w:bCs/>
      <w:lang w:eastAsia="ar-SA"/>
    </w:rPr>
  </w:style>
  <w:style w:type="character" w:styleId="Hipercze">
    <w:name w:val="Hyperlink"/>
    <w:rsid w:val="00A86524"/>
    <w:rPr>
      <w:color w:val="0000FF"/>
      <w:u w:val="single"/>
    </w:rPr>
  </w:style>
  <w:style w:type="character" w:customStyle="1" w:styleId="AkapitzlistZnak">
    <w:name w:val="Akapit z listą Znak"/>
    <w:aliases w:val="Elenco Normale Znak,Lista - poziom 1 Znak,lp1 Znak,List Paragraph1 Znak,List Paragraph2 Znak,ISCG Numerowanie Znak,Bullet List Znak,Puce Znak,Use Case List Paragraph Znak,Heading2 Znak,b1 Znak,Bullet for no #'s Znak,Body Bullet Znak"/>
    <w:basedOn w:val="Domylnaczcionkaakapitu"/>
    <w:link w:val="Akapitzlist"/>
    <w:uiPriority w:val="34"/>
    <w:locked/>
    <w:rsid w:val="00FF6550"/>
    <w:rPr>
      <w:lang w:eastAsia="ar-SA"/>
    </w:rPr>
  </w:style>
  <w:style w:type="paragraph" w:styleId="Akapitzlist">
    <w:name w:val="List Paragraph"/>
    <w:aliases w:val="Elenco Normale,Lista - poziom 1,lp1,List Paragraph1,List Paragraph2,ISCG Numerowanie,Bullet List,Puce,Use Case List Paragraph,Heading2,b1,Bullet for no #'s,Body Bullet,List bullet,List Paragraph 1,Ref,List Bullet1,Figure_name,Table Txt"/>
    <w:basedOn w:val="Normalny"/>
    <w:link w:val="AkapitzlistZnak"/>
    <w:uiPriority w:val="34"/>
    <w:qFormat/>
    <w:rsid w:val="00FF6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2425</Words>
  <Characters>14552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Gdańsk, 01</vt:lpstr>
    </vt:vector>
  </TitlesOfParts>
  <Company>Urząd MIejski w Gdańsku</Company>
  <LinksUpToDate>false</LinksUpToDate>
  <CharactersWithSpaces>16944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Gdańsk, 01</dc:title>
  <dc:creator>Justyna Miczko</dc:creator>
  <cp:lastModifiedBy>efusinska</cp:lastModifiedBy>
  <cp:revision>4</cp:revision>
  <cp:lastPrinted>2019-11-27T14:28:00Z</cp:lastPrinted>
  <dcterms:created xsi:type="dcterms:W3CDTF">2024-01-09T14:08:00Z</dcterms:created>
  <dcterms:modified xsi:type="dcterms:W3CDTF">2024-01-15T08:36:00Z</dcterms:modified>
</cp:coreProperties>
</file>